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8F71" w14:textId="5AAEF2B7" w:rsidR="004F53A9" w:rsidRPr="00D34D9A" w:rsidRDefault="00D83218" w:rsidP="004F53A9">
      <w:pPr>
        <w:spacing w:line="240" w:lineRule="auto"/>
        <w:contextualSpacing/>
        <w:jc w:val="right"/>
        <w:rPr>
          <w:rFonts w:ascii="Arial" w:hAnsi="Arial" w:cs="Arial"/>
          <w:i/>
          <w:sz w:val="18"/>
          <w:szCs w:val="18"/>
        </w:rPr>
      </w:pPr>
      <w:r w:rsidRPr="00D34D9A">
        <w:rPr>
          <w:rFonts w:ascii="Arial" w:hAnsi="Arial" w:cs="Arial"/>
          <w:i/>
          <w:sz w:val="18"/>
          <w:szCs w:val="18"/>
        </w:rPr>
        <w:t>2. del</w:t>
      </w:r>
      <w:r w:rsidR="004F53A9" w:rsidRPr="00D34D9A">
        <w:rPr>
          <w:rFonts w:ascii="Arial" w:hAnsi="Arial" w:cs="Arial"/>
          <w:i/>
          <w:sz w:val="18"/>
          <w:szCs w:val="18"/>
        </w:rPr>
        <w:t xml:space="preserve"> - Obrazec št.</w:t>
      </w:r>
      <w:r w:rsidRPr="00D34D9A">
        <w:rPr>
          <w:rFonts w:ascii="Arial" w:hAnsi="Arial" w:cs="Arial"/>
          <w:i/>
          <w:sz w:val="18"/>
          <w:szCs w:val="18"/>
        </w:rPr>
        <w:t xml:space="preserve"> </w:t>
      </w:r>
      <w:r w:rsidR="00D514F4" w:rsidRPr="00D34D9A">
        <w:rPr>
          <w:rFonts w:ascii="Arial" w:hAnsi="Arial" w:cs="Arial"/>
          <w:i/>
          <w:sz w:val="18"/>
          <w:szCs w:val="18"/>
        </w:rPr>
        <w:t>9</w:t>
      </w:r>
    </w:p>
    <w:p w14:paraId="24C0CFF9" w14:textId="77777777" w:rsidR="004F53A9" w:rsidRPr="00D34D9A" w:rsidRDefault="004F53A9" w:rsidP="004F53A9">
      <w:pPr>
        <w:spacing w:line="240" w:lineRule="auto"/>
        <w:contextualSpacing/>
        <w:jc w:val="right"/>
        <w:rPr>
          <w:rFonts w:ascii="Arial" w:hAnsi="Arial" w:cs="Arial"/>
          <w:i/>
          <w:sz w:val="18"/>
          <w:szCs w:val="18"/>
        </w:rPr>
      </w:pPr>
    </w:p>
    <w:p w14:paraId="13F748EB" w14:textId="77777777" w:rsidR="004F53A9" w:rsidRPr="00D34D9A" w:rsidRDefault="004F53A9" w:rsidP="004F53A9">
      <w:pPr>
        <w:keepNext/>
        <w:keepLines/>
        <w:spacing w:after="0"/>
        <w:jc w:val="center"/>
        <w:outlineLvl w:val="2"/>
        <w:rPr>
          <w:rFonts w:ascii="Arial" w:eastAsiaTheme="majorEastAsia" w:hAnsi="Arial" w:cs="Arial"/>
          <w:b/>
          <w:bCs/>
          <w:sz w:val="24"/>
          <w:u w:val="single"/>
        </w:rPr>
      </w:pPr>
      <w:r w:rsidRPr="00D34D9A">
        <w:rPr>
          <w:rFonts w:ascii="Arial" w:eastAsiaTheme="majorEastAsia" w:hAnsi="Arial" w:cs="Arial"/>
          <w:b/>
          <w:bCs/>
          <w:sz w:val="24"/>
          <w:u w:val="single"/>
        </w:rPr>
        <w:t>VZOREC POGODBE</w:t>
      </w:r>
    </w:p>
    <w:p w14:paraId="10B52176" w14:textId="77777777" w:rsidR="004F53A9" w:rsidRPr="00D34D9A" w:rsidRDefault="004F53A9" w:rsidP="004F53A9">
      <w:pPr>
        <w:spacing w:after="0"/>
        <w:jc w:val="center"/>
        <w:rPr>
          <w:rFonts w:ascii="Arial" w:eastAsia="Arial" w:hAnsi="Arial" w:cs="Arial"/>
          <w:i/>
          <w:sz w:val="20"/>
          <w:szCs w:val="20"/>
        </w:rPr>
      </w:pPr>
      <w:r w:rsidRPr="00D34D9A">
        <w:rPr>
          <w:rFonts w:ascii="Arial" w:eastAsia="Arial" w:hAnsi="Arial" w:cs="Arial"/>
          <w:i/>
          <w:sz w:val="20"/>
          <w:szCs w:val="20"/>
        </w:rPr>
        <w:t>Vzorec pogodbe mora ponudnik izpolniti, žigosati in podpisati.</w:t>
      </w:r>
    </w:p>
    <w:p w14:paraId="0FD1674A" w14:textId="77777777" w:rsidR="004F53A9" w:rsidRPr="00D34D9A" w:rsidRDefault="004F53A9" w:rsidP="004F53A9">
      <w:pPr>
        <w:spacing w:after="0"/>
        <w:jc w:val="center"/>
        <w:rPr>
          <w:rFonts w:ascii="Arial" w:eastAsia="Arial" w:hAnsi="Arial" w:cs="Arial"/>
          <w:i/>
          <w:sz w:val="18"/>
          <w:szCs w:val="18"/>
        </w:rPr>
      </w:pPr>
    </w:p>
    <w:p w14:paraId="6F7436EE" w14:textId="1F0E270E" w:rsidR="004F53A9" w:rsidRPr="00D34D9A" w:rsidRDefault="00F56F2A" w:rsidP="004F53A9">
      <w:pPr>
        <w:spacing w:after="0"/>
        <w:jc w:val="center"/>
        <w:rPr>
          <w:rFonts w:ascii="Arial" w:eastAsia="Arial" w:hAnsi="Arial" w:cs="Arial"/>
          <w:b/>
          <w:bCs/>
          <w:sz w:val="24"/>
          <w:szCs w:val="24"/>
        </w:rPr>
      </w:pPr>
      <w:r w:rsidRPr="00D34D9A">
        <w:rPr>
          <w:rFonts w:ascii="Arial" w:eastAsia="Arial" w:hAnsi="Arial" w:cs="Arial"/>
          <w:b/>
          <w:bCs/>
          <w:sz w:val="24"/>
          <w:szCs w:val="24"/>
        </w:rPr>
        <w:t xml:space="preserve">Pogodba </w:t>
      </w:r>
      <w:r w:rsidR="007626CA" w:rsidRPr="00D34D9A">
        <w:rPr>
          <w:rFonts w:ascii="Arial" w:eastAsia="Arial" w:hAnsi="Arial" w:cs="Arial"/>
          <w:b/>
          <w:bCs/>
          <w:sz w:val="24"/>
          <w:szCs w:val="24"/>
        </w:rPr>
        <w:t>za</w:t>
      </w:r>
      <w:r w:rsidR="004F53A9" w:rsidRPr="00D34D9A">
        <w:rPr>
          <w:rFonts w:ascii="Arial" w:eastAsia="Arial" w:hAnsi="Arial" w:cs="Arial"/>
          <w:b/>
          <w:bCs/>
          <w:sz w:val="24"/>
          <w:szCs w:val="24"/>
        </w:rPr>
        <w:t xml:space="preserve"> IZVAJANJE STORITEV VAROVANJA </w:t>
      </w:r>
    </w:p>
    <w:p w14:paraId="586C3960"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20"/>
          <w:szCs w:val="20"/>
        </w:rPr>
      </w:pPr>
      <w:r w:rsidRPr="00D34D9A">
        <w:rPr>
          <w:rFonts w:ascii="Arial" w:eastAsia="Arial" w:hAnsi="Arial" w:cs="Arial"/>
          <w:sz w:val="20"/>
          <w:szCs w:val="20"/>
        </w:rPr>
        <w:t>ki jo skleneta in dogovorita</w:t>
      </w:r>
    </w:p>
    <w:p w14:paraId="3FD08BC1" w14:textId="77777777" w:rsidR="00F56F2A" w:rsidRPr="00D34D9A" w:rsidRDefault="00F56F2A"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p>
    <w:p w14:paraId="722EB34F" w14:textId="55265762" w:rsidR="00D84EBF" w:rsidRPr="00D34D9A" w:rsidRDefault="00D84EBF"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 xml:space="preserve">ZDRAVSTVENI DOM VELENJE, Vodnikova 1, 3320 Velenje, </w:t>
      </w:r>
    </w:p>
    <w:p w14:paraId="4A78F5B4" w14:textId="4E73DCAB" w:rsidR="00D84EBF" w:rsidRPr="00D34D9A" w:rsidRDefault="00D84EBF"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 xml:space="preserve">ki ga zastopa direktor, </w:t>
      </w:r>
      <w:r w:rsidR="00370FAE" w:rsidRPr="00D34D9A">
        <w:rPr>
          <w:rFonts w:ascii="Arial" w:eastAsia="Arial" w:hAnsi="Arial" w:cs="Arial"/>
          <w:b/>
          <w:bCs/>
          <w:i/>
          <w:iCs/>
          <w:sz w:val="20"/>
          <w:szCs w:val="20"/>
        </w:rPr>
        <w:t>asist. mag. Janez K</w:t>
      </w:r>
      <w:r w:rsidR="006A57DE" w:rsidRPr="00D34D9A">
        <w:rPr>
          <w:rFonts w:ascii="Arial" w:eastAsia="Arial" w:hAnsi="Arial" w:cs="Arial"/>
          <w:b/>
          <w:bCs/>
          <w:i/>
          <w:iCs/>
          <w:sz w:val="20"/>
          <w:szCs w:val="20"/>
        </w:rPr>
        <w:t>RAMAR</w:t>
      </w:r>
    </w:p>
    <w:p w14:paraId="21A798D8" w14:textId="1D76D0A3"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 xml:space="preserve">Matična številka: </w:t>
      </w:r>
      <w:r w:rsidR="00D84EBF" w:rsidRPr="00D34D9A">
        <w:rPr>
          <w:rFonts w:ascii="Arial" w:eastAsia="Arial" w:hAnsi="Arial" w:cs="Arial"/>
          <w:b/>
          <w:bCs/>
          <w:i/>
          <w:iCs/>
          <w:sz w:val="20"/>
          <w:szCs w:val="20"/>
        </w:rPr>
        <w:t>5820456000</w:t>
      </w:r>
    </w:p>
    <w:p w14:paraId="359F6452" w14:textId="3FD06316" w:rsidR="004F53A9" w:rsidRPr="00D34D9A"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20"/>
          <w:szCs w:val="20"/>
          <w:u w:color="000000"/>
          <w:bdr w:val="nil"/>
          <w:lang w:eastAsia="sl-SI"/>
        </w:rPr>
      </w:pPr>
      <w:r w:rsidRPr="00D34D9A">
        <w:rPr>
          <w:rFonts w:ascii="Arial" w:eastAsia="Arial" w:hAnsi="Arial" w:cs="Arial"/>
          <w:b/>
          <w:bCs/>
          <w:i/>
          <w:iCs/>
          <w:color w:val="000000"/>
          <w:sz w:val="20"/>
          <w:szCs w:val="20"/>
          <w:u w:color="000000"/>
          <w:bdr w:val="nil"/>
          <w:lang w:eastAsia="sl-SI"/>
        </w:rPr>
        <w:t xml:space="preserve">ID za DDV: </w:t>
      </w:r>
      <w:r w:rsidR="00D84EBF" w:rsidRPr="00D34D9A">
        <w:rPr>
          <w:rFonts w:ascii="Arial" w:eastAsia="Arial" w:hAnsi="Arial" w:cs="Arial"/>
          <w:b/>
          <w:bCs/>
          <w:i/>
          <w:iCs/>
          <w:color w:val="000000"/>
          <w:sz w:val="20"/>
          <w:szCs w:val="20"/>
          <w:u w:color="000000"/>
          <w:bdr w:val="nil"/>
          <w:lang w:eastAsia="sl-SI"/>
        </w:rPr>
        <w:t>SI13920235</w:t>
      </w:r>
    </w:p>
    <w:p w14:paraId="3ED86D10" w14:textId="10521AE3" w:rsidR="004F53A9" w:rsidRPr="00D34D9A" w:rsidRDefault="0066403D"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20"/>
          <w:szCs w:val="20"/>
          <w:u w:color="000000"/>
          <w:bdr w:val="nil"/>
          <w:lang w:eastAsia="sl-SI"/>
        </w:rPr>
      </w:pPr>
      <w:r w:rsidRPr="00D34D9A">
        <w:rPr>
          <w:rFonts w:ascii="Arial" w:eastAsia="Arial" w:hAnsi="Arial" w:cs="Arial"/>
          <w:b/>
          <w:bCs/>
          <w:i/>
          <w:iCs/>
          <w:color w:val="000000"/>
          <w:sz w:val="20"/>
          <w:szCs w:val="20"/>
          <w:u w:color="000000"/>
          <w:bdr w:val="nil"/>
          <w:lang w:eastAsia="sl-SI"/>
        </w:rPr>
        <w:t>Transakcijski račun</w:t>
      </w:r>
      <w:r w:rsidR="004F53A9" w:rsidRPr="00D34D9A">
        <w:rPr>
          <w:rFonts w:ascii="Arial" w:eastAsia="Arial" w:hAnsi="Arial" w:cs="Arial"/>
          <w:b/>
          <w:bCs/>
          <w:i/>
          <w:iCs/>
          <w:color w:val="000000"/>
          <w:sz w:val="20"/>
          <w:szCs w:val="20"/>
          <w:u w:color="000000"/>
          <w:bdr w:val="nil"/>
          <w:lang w:eastAsia="sl-SI"/>
        </w:rPr>
        <w:t xml:space="preserve"> št.: </w:t>
      </w:r>
      <w:r w:rsidR="00D84EBF" w:rsidRPr="00D34D9A">
        <w:rPr>
          <w:rFonts w:ascii="Arial" w:eastAsia="Arial" w:hAnsi="Arial" w:cs="Arial"/>
          <w:b/>
          <w:bCs/>
          <w:i/>
          <w:iCs/>
          <w:color w:val="000000"/>
          <w:sz w:val="20"/>
          <w:szCs w:val="20"/>
          <w:u w:color="000000"/>
          <w:bdr w:val="nil"/>
          <w:lang w:eastAsia="sl-SI"/>
        </w:rPr>
        <w:t xml:space="preserve">SI56 0133 3603 0924 913                 </w:t>
      </w:r>
    </w:p>
    <w:p w14:paraId="0FDCDF66"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20"/>
          <w:szCs w:val="20"/>
        </w:rPr>
      </w:pPr>
      <w:r w:rsidRPr="00D34D9A">
        <w:rPr>
          <w:rFonts w:ascii="Arial" w:eastAsia="Arial" w:hAnsi="Arial" w:cs="Arial"/>
          <w:i/>
          <w:iCs/>
          <w:sz w:val="20"/>
          <w:szCs w:val="20"/>
        </w:rPr>
        <w:t>(v nadaljevanju: naročnik)</w:t>
      </w:r>
    </w:p>
    <w:p w14:paraId="3E8E4C39" w14:textId="77777777" w:rsidR="00F56F2A" w:rsidRPr="00D34D9A" w:rsidRDefault="00F56F2A"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77304B4" w14:textId="4C191E0E" w:rsidR="004F53A9" w:rsidRDefault="007D01B8"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Pr>
          <w:rFonts w:ascii="Arial" w:eastAsia="Arial" w:hAnsi="Arial" w:cs="Arial"/>
          <w:sz w:val="20"/>
          <w:szCs w:val="20"/>
        </w:rPr>
        <w:t>i</w:t>
      </w:r>
      <w:r w:rsidR="004F53A9" w:rsidRPr="00D34D9A">
        <w:rPr>
          <w:rFonts w:ascii="Arial" w:eastAsia="Arial" w:hAnsi="Arial" w:cs="Arial"/>
          <w:sz w:val="20"/>
          <w:szCs w:val="20"/>
        </w:rPr>
        <w:t>n</w:t>
      </w:r>
    </w:p>
    <w:p w14:paraId="254B73EB" w14:textId="77777777" w:rsidR="007D01B8" w:rsidRPr="00D34D9A" w:rsidRDefault="007D01B8"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02882D29"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20"/>
          <w:szCs w:val="20"/>
        </w:rPr>
      </w:pPr>
      <w:r w:rsidRPr="00D34D9A">
        <w:rPr>
          <w:rFonts w:ascii="Arial" w:eastAsia="Arial" w:hAnsi="Arial" w:cs="Arial"/>
          <w:b/>
          <w:bCs/>
          <w:i/>
          <w:iCs/>
          <w:sz w:val="20"/>
          <w:szCs w:val="20"/>
        </w:rPr>
        <w:t>____________________________________________</w:t>
      </w:r>
    </w:p>
    <w:p w14:paraId="3D39211D"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20"/>
          <w:szCs w:val="20"/>
        </w:rPr>
      </w:pPr>
      <w:r w:rsidRPr="00D34D9A">
        <w:rPr>
          <w:rFonts w:ascii="Arial" w:eastAsia="Arial" w:hAnsi="Arial" w:cs="Arial"/>
          <w:b/>
          <w:bCs/>
          <w:i/>
          <w:iCs/>
          <w:sz w:val="20"/>
          <w:szCs w:val="20"/>
        </w:rPr>
        <w:t>ki ga zastopa ___________________________</w:t>
      </w:r>
    </w:p>
    <w:p w14:paraId="53B81740"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Matična št.: ____________________________</w:t>
      </w:r>
    </w:p>
    <w:p w14:paraId="5860C831"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ID za DDV: ____________________________</w:t>
      </w:r>
    </w:p>
    <w:p w14:paraId="13ECE6C1"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20"/>
          <w:szCs w:val="20"/>
        </w:rPr>
      </w:pPr>
      <w:r w:rsidRPr="00D34D9A">
        <w:rPr>
          <w:rFonts w:ascii="Arial" w:eastAsia="Arial" w:hAnsi="Arial" w:cs="Arial"/>
          <w:b/>
          <w:bCs/>
          <w:i/>
          <w:iCs/>
          <w:sz w:val="20"/>
          <w:szCs w:val="20"/>
        </w:rPr>
        <w:t>TRR, št.: ____________________________</w:t>
      </w:r>
    </w:p>
    <w:p w14:paraId="025D439F"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20"/>
          <w:szCs w:val="20"/>
        </w:rPr>
      </w:pPr>
      <w:r w:rsidRPr="00D34D9A">
        <w:rPr>
          <w:rFonts w:ascii="Arial" w:eastAsia="Arial" w:hAnsi="Arial" w:cs="Arial"/>
          <w:i/>
          <w:iCs/>
          <w:sz w:val="20"/>
          <w:szCs w:val="20"/>
        </w:rPr>
        <w:t xml:space="preserve">(v nadaljevanju: izvajalec) </w:t>
      </w:r>
    </w:p>
    <w:p w14:paraId="4EF7E581" w14:textId="77777777" w:rsidR="004F53A9" w:rsidRPr="00D34D9A"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D34D9A">
        <w:rPr>
          <w:rFonts w:ascii="Arial" w:eastAsia="Arial" w:hAnsi="Arial" w:cs="Arial"/>
          <w:sz w:val="20"/>
          <w:szCs w:val="20"/>
        </w:rPr>
        <w:t>kot sledi</w:t>
      </w:r>
    </w:p>
    <w:p w14:paraId="4E1F8471" w14:textId="77777777" w:rsidR="009B60DF" w:rsidRDefault="009B60DF" w:rsidP="009B60DF">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outlineLvl w:val="8"/>
        <w:rPr>
          <w:rFonts w:ascii="Arial" w:eastAsia="Arial" w:hAnsi="Arial" w:cs="Arial"/>
          <w:b/>
          <w:bCs/>
          <w:color w:val="000000"/>
          <w:sz w:val="20"/>
          <w:szCs w:val="20"/>
          <w:u w:color="000000"/>
          <w:bdr w:val="nil"/>
          <w:lang w:eastAsia="sl-SI"/>
        </w:rPr>
      </w:pPr>
    </w:p>
    <w:p w14:paraId="172C6F4B" w14:textId="43D143B6" w:rsidR="004F53A9" w:rsidRPr="007D01B8" w:rsidRDefault="004F53A9" w:rsidP="009B60DF">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20"/>
          <w:szCs w:val="20"/>
          <w:u w:color="000000"/>
          <w:bdr w:val="nil"/>
          <w:lang w:eastAsia="sl-SI"/>
        </w:rPr>
      </w:pPr>
      <w:r w:rsidRPr="007D01B8">
        <w:rPr>
          <w:rFonts w:ascii="Arial" w:eastAsia="Arial" w:hAnsi="Arial" w:cs="Arial"/>
          <w:b/>
          <w:bCs/>
          <w:color w:val="000000"/>
          <w:sz w:val="20"/>
          <w:szCs w:val="20"/>
          <w:u w:color="000000"/>
          <w:bdr w:val="nil"/>
          <w:lang w:eastAsia="sl-SI"/>
        </w:rPr>
        <w:t>UVODNA DOLOČILA</w:t>
      </w:r>
    </w:p>
    <w:p w14:paraId="1EB64A2B" w14:textId="77777777" w:rsidR="004F53A9" w:rsidRPr="007D01B8" w:rsidRDefault="004F53A9" w:rsidP="007D01B8">
      <w:pPr>
        <w:spacing w:after="0"/>
        <w:rPr>
          <w:rFonts w:ascii="Arial" w:hAnsi="Arial" w:cs="Arial"/>
          <w:sz w:val="20"/>
          <w:szCs w:val="20"/>
          <w:lang w:eastAsia="sl-SI"/>
        </w:rPr>
      </w:pPr>
    </w:p>
    <w:p w14:paraId="329DE0BA" w14:textId="4FB8FF38" w:rsidR="004F53A9" w:rsidRPr="009B60DF" w:rsidRDefault="004F53A9" w:rsidP="007D01B8">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hAnsi="Arial" w:cs="Arial"/>
          <w:sz w:val="20"/>
          <w:szCs w:val="20"/>
        </w:rPr>
        <w:t>člen</w:t>
      </w:r>
    </w:p>
    <w:p w14:paraId="6DC307A6" w14:textId="77777777" w:rsidR="004F53A9" w:rsidRPr="007D01B8" w:rsidRDefault="004F53A9" w:rsidP="007D01B8">
      <w:pPr>
        <w:spacing w:after="0"/>
        <w:rPr>
          <w:rFonts w:ascii="Arial" w:eastAsia="Arial" w:hAnsi="Arial" w:cs="Arial"/>
          <w:sz w:val="20"/>
          <w:szCs w:val="20"/>
        </w:rPr>
      </w:pPr>
      <w:r w:rsidRPr="007D01B8">
        <w:rPr>
          <w:rFonts w:ascii="Arial" w:eastAsia="Arial" w:hAnsi="Arial" w:cs="Arial"/>
          <w:sz w:val="20"/>
          <w:szCs w:val="20"/>
        </w:rPr>
        <w:t>Naročnik in izvajalec uvodoma ugotavljata:</w:t>
      </w:r>
    </w:p>
    <w:p w14:paraId="6E096177" w14:textId="7D9DB1E8" w:rsidR="004F53A9" w:rsidRPr="007D01B8" w:rsidRDefault="004F53A9" w:rsidP="009B60DF">
      <w:pPr>
        <w:numPr>
          <w:ilvl w:val="0"/>
          <w:numId w:val="46"/>
        </w:numPr>
        <w:pBdr>
          <w:top w:val="nil"/>
          <w:left w:val="nil"/>
          <w:bottom w:val="nil"/>
          <w:right w:val="nil"/>
          <w:between w:val="nil"/>
          <w:bar w:val="nil"/>
        </w:pBdr>
        <w:spacing w:after="0"/>
        <w:jc w:val="both"/>
        <w:rPr>
          <w:rFonts w:ascii="Arial" w:eastAsia="Arial" w:hAnsi="Arial" w:cs="Arial"/>
          <w:sz w:val="20"/>
          <w:szCs w:val="20"/>
        </w:rPr>
      </w:pPr>
      <w:r w:rsidRPr="007D01B8">
        <w:rPr>
          <w:rFonts w:ascii="Arial" w:hAnsi="Arial" w:cs="Arial"/>
          <w:sz w:val="20"/>
          <w:szCs w:val="20"/>
        </w:rPr>
        <w:t>da je naročnik izvedel javni razpis po odprtem postopku za » Javno naročilo za izbiro izvajalcev storitev varovanja«, ki je bil objavljen na Portalu javnih naročil, št. objave ___________, z dne ________</w:t>
      </w:r>
      <w:r w:rsidR="00527DCA">
        <w:rPr>
          <w:rFonts w:ascii="Arial" w:hAnsi="Arial" w:cs="Arial"/>
          <w:sz w:val="20"/>
          <w:szCs w:val="20"/>
        </w:rPr>
        <w:t>;</w:t>
      </w:r>
    </w:p>
    <w:p w14:paraId="78ECFD4D" w14:textId="2BD84D59" w:rsidR="004F53A9" w:rsidRPr="007D01B8" w:rsidRDefault="004F53A9" w:rsidP="009B60DF">
      <w:pPr>
        <w:numPr>
          <w:ilvl w:val="0"/>
          <w:numId w:val="46"/>
        </w:numPr>
        <w:pBdr>
          <w:top w:val="nil"/>
          <w:left w:val="nil"/>
          <w:bottom w:val="nil"/>
          <w:right w:val="nil"/>
          <w:between w:val="nil"/>
          <w:bar w:val="nil"/>
        </w:pBdr>
        <w:spacing w:after="0"/>
        <w:jc w:val="both"/>
        <w:rPr>
          <w:rFonts w:ascii="Arial" w:eastAsia="Arial" w:hAnsi="Arial" w:cs="Arial"/>
          <w:sz w:val="20"/>
          <w:szCs w:val="20"/>
        </w:rPr>
      </w:pPr>
      <w:r w:rsidRPr="007D01B8">
        <w:rPr>
          <w:rFonts w:ascii="Arial" w:hAnsi="Arial" w:cs="Arial"/>
          <w:sz w:val="20"/>
          <w:szCs w:val="20"/>
        </w:rPr>
        <w:t>da je bil izvajalec po merilih iz razpisne dokumentacije izbran kot najugodnejši ponudnik na navedenem javnem razpisu</w:t>
      </w:r>
      <w:r w:rsidR="00527DCA">
        <w:rPr>
          <w:rFonts w:ascii="Arial" w:hAnsi="Arial" w:cs="Arial"/>
          <w:sz w:val="20"/>
          <w:szCs w:val="20"/>
        </w:rPr>
        <w:t>;</w:t>
      </w:r>
    </w:p>
    <w:p w14:paraId="69E93E35" w14:textId="64E1C82A" w:rsidR="00AB1A06" w:rsidRPr="007D01B8" w:rsidRDefault="00AB1A06" w:rsidP="009B60DF">
      <w:pPr>
        <w:widowControl w:val="0"/>
        <w:numPr>
          <w:ilvl w:val="0"/>
          <w:numId w:val="46"/>
        </w:numPr>
        <w:autoSpaceDE w:val="0"/>
        <w:autoSpaceDN w:val="0"/>
        <w:spacing w:after="0"/>
        <w:jc w:val="both"/>
        <w:rPr>
          <w:rFonts w:ascii="Arial" w:hAnsi="Arial" w:cs="Arial"/>
          <w:sz w:val="20"/>
          <w:szCs w:val="20"/>
        </w:rPr>
      </w:pPr>
      <w:r w:rsidRPr="007D01B8">
        <w:rPr>
          <w:rFonts w:ascii="Arial" w:hAnsi="Arial" w:cs="Arial"/>
          <w:sz w:val="20"/>
          <w:szCs w:val="20"/>
        </w:rPr>
        <w:t>da</w:t>
      </w:r>
      <w:r w:rsidRPr="007D01B8">
        <w:rPr>
          <w:rFonts w:ascii="Arial" w:hAnsi="Arial" w:cs="Arial"/>
          <w:spacing w:val="-4"/>
          <w:sz w:val="20"/>
          <w:szCs w:val="20"/>
        </w:rPr>
        <w:t xml:space="preserve"> </w:t>
      </w:r>
      <w:r w:rsidRPr="007D01B8">
        <w:rPr>
          <w:rFonts w:ascii="Arial" w:hAnsi="Arial" w:cs="Arial"/>
          <w:sz w:val="20"/>
          <w:szCs w:val="20"/>
        </w:rPr>
        <w:t>je</w:t>
      </w:r>
      <w:r w:rsidRPr="007D01B8">
        <w:rPr>
          <w:rFonts w:ascii="Arial" w:hAnsi="Arial" w:cs="Arial"/>
          <w:spacing w:val="-3"/>
          <w:sz w:val="20"/>
          <w:szCs w:val="20"/>
        </w:rPr>
        <w:t xml:space="preserve"> </w:t>
      </w:r>
      <w:r w:rsidRPr="007D01B8">
        <w:rPr>
          <w:rFonts w:ascii="Arial" w:hAnsi="Arial" w:cs="Arial"/>
          <w:sz w:val="20"/>
          <w:szCs w:val="20"/>
        </w:rPr>
        <w:t>izvajalec</w:t>
      </w:r>
      <w:r w:rsidRPr="007D01B8">
        <w:rPr>
          <w:rFonts w:ascii="Arial" w:hAnsi="Arial" w:cs="Arial"/>
          <w:spacing w:val="-3"/>
          <w:sz w:val="20"/>
          <w:szCs w:val="20"/>
        </w:rPr>
        <w:t xml:space="preserve"> </w:t>
      </w:r>
      <w:r w:rsidRPr="007D01B8">
        <w:rPr>
          <w:rFonts w:ascii="Arial" w:hAnsi="Arial" w:cs="Arial"/>
          <w:sz w:val="20"/>
          <w:szCs w:val="20"/>
        </w:rPr>
        <w:t>registriran</w:t>
      </w:r>
      <w:r w:rsidRPr="007D01B8">
        <w:rPr>
          <w:rFonts w:ascii="Arial" w:hAnsi="Arial" w:cs="Arial"/>
          <w:spacing w:val="-2"/>
          <w:sz w:val="20"/>
          <w:szCs w:val="20"/>
        </w:rPr>
        <w:t xml:space="preserve"> </w:t>
      </w:r>
      <w:r w:rsidRPr="007D01B8">
        <w:rPr>
          <w:rFonts w:ascii="Arial" w:hAnsi="Arial" w:cs="Arial"/>
          <w:sz w:val="20"/>
          <w:szCs w:val="20"/>
        </w:rPr>
        <w:t>za</w:t>
      </w:r>
      <w:r w:rsidRPr="007D01B8">
        <w:rPr>
          <w:rFonts w:ascii="Arial" w:hAnsi="Arial" w:cs="Arial"/>
          <w:spacing w:val="-1"/>
          <w:sz w:val="20"/>
          <w:szCs w:val="20"/>
        </w:rPr>
        <w:t xml:space="preserve"> </w:t>
      </w:r>
      <w:r w:rsidRPr="007D01B8">
        <w:rPr>
          <w:rFonts w:ascii="Arial" w:hAnsi="Arial" w:cs="Arial"/>
          <w:sz w:val="20"/>
          <w:szCs w:val="20"/>
        </w:rPr>
        <w:t>opravljanje</w:t>
      </w:r>
      <w:r w:rsidRPr="007D01B8">
        <w:rPr>
          <w:rFonts w:ascii="Arial" w:hAnsi="Arial" w:cs="Arial"/>
          <w:spacing w:val="-3"/>
          <w:sz w:val="20"/>
          <w:szCs w:val="20"/>
        </w:rPr>
        <w:t xml:space="preserve"> </w:t>
      </w:r>
      <w:r w:rsidRPr="007D01B8">
        <w:rPr>
          <w:rFonts w:ascii="Arial" w:hAnsi="Arial" w:cs="Arial"/>
          <w:sz w:val="20"/>
          <w:szCs w:val="20"/>
        </w:rPr>
        <w:t>varnostnih</w:t>
      </w:r>
      <w:r w:rsidRPr="007D01B8">
        <w:rPr>
          <w:rFonts w:ascii="Arial" w:hAnsi="Arial" w:cs="Arial"/>
          <w:spacing w:val="-2"/>
          <w:sz w:val="20"/>
          <w:szCs w:val="20"/>
        </w:rPr>
        <w:t xml:space="preserve"> </w:t>
      </w:r>
      <w:r w:rsidRPr="007D01B8">
        <w:rPr>
          <w:rFonts w:ascii="Arial" w:hAnsi="Arial" w:cs="Arial"/>
          <w:sz w:val="20"/>
          <w:szCs w:val="20"/>
        </w:rPr>
        <w:t>storitev</w:t>
      </w:r>
      <w:r w:rsidRPr="007D01B8">
        <w:rPr>
          <w:rFonts w:ascii="Arial" w:hAnsi="Arial" w:cs="Arial"/>
          <w:spacing w:val="-1"/>
          <w:sz w:val="20"/>
          <w:szCs w:val="20"/>
        </w:rPr>
        <w:t xml:space="preserve"> </w:t>
      </w:r>
      <w:r w:rsidRPr="007D01B8">
        <w:rPr>
          <w:rFonts w:ascii="Arial" w:hAnsi="Arial" w:cs="Arial"/>
          <w:sz w:val="20"/>
          <w:szCs w:val="20"/>
        </w:rPr>
        <w:t>in</w:t>
      </w:r>
      <w:r w:rsidRPr="007D01B8">
        <w:rPr>
          <w:rFonts w:ascii="Arial" w:hAnsi="Arial" w:cs="Arial"/>
          <w:spacing w:val="-1"/>
          <w:sz w:val="20"/>
          <w:szCs w:val="20"/>
        </w:rPr>
        <w:t xml:space="preserve"> </w:t>
      </w:r>
      <w:r w:rsidRPr="007D01B8">
        <w:rPr>
          <w:rFonts w:ascii="Arial" w:hAnsi="Arial" w:cs="Arial"/>
          <w:sz w:val="20"/>
          <w:szCs w:val="20"/>
        </w:rPr>
        <w:t>izpolnjuje</w:t>
      </w:r>
      <w:r w:rsidRPr="007D01B8">
        <w:rPr>
          <w:rFonts w:ascii="Arial" w:hAnsi="Arial" w:cs="Arial"/>
          <w:spacing w:val="-6"/>
          <w:sz w:val="20"/>
          <w:szCs w:val="20"/>
        </w:rPr>
        <w:t xml:space="preserve"> </w:t>
      </w:r>
      <w:r w:rsidRPr="007D01B8">
        <w:rPr>
          <w:rFonts w:ascii="Arial" w:hAnsi="Arial" w:cs="Arial"/>
          <w:sz w:val="20"/>
          <w:szCs w:val="20"/>
        </w:rPr>
        <w:t>pogoje</w:t>
      </w:r>
      <w:r w:rsidRPr="007D01B8">
        <w:rPr>
          <w:rFonts w:ascii="Arial" w:hAnsi="Arial" w:cs="Arial"/>
          <w:spacing w:val="-1"/>
          <w:sz w:val="20"/>
          <w:szCs w:val="20"/>
        </w:rPr>
        <w:t xml:space="preserve"> </w:t>
      </w:r>
      <w:r w:rsidRPr="007D01B8">
        <w:rPr>
          <w:rFonts w:ascii="Arial" w:hAnsi="Arial" w:cs="Arial"/>
          <w:sz w:val="20"/>
          <w:szCs w:val="20"/>
        </w:rPr>
        <w:t>po</w:t>
      </w:r>
      <w:r w:rsidR="009F34B4" w:rsidRPr="007D01B8">
        <w:rPr>
          <w:rFonts w:ascii="Arial" w:hAnsi="Arial" w:cs="Arial"/>
          <w:sz w:val="20"/>
          <w:szCs w:val="20"/>
        </w:rPr>
        <w:t xml:space="preserve"> </w:t>
      </w:r>
      <w:r w:rsidRPr="007D01B8">
        <w:rPr>
          <w:rFonts w:ascii="Arial" w:hAnsi="Arial" w:cs="Arial"/>
          <w:sz w:val="20"/>
          <w:szCs w:val="20"/>
        </w:rPr>
        <w:t>Zakonu</w:t>
      </w:r>
      <w:r w:rsidRPr="007D01B8">
        <w:rPr>
          <w:rFonts w:ascii="Arial" w:hAnsi="Arial" w:cs="Arial"/>
          <w:spacing w:val="-3"/>
          <w:sz w:val="20"/>
          <w:szCs w:val="20"/>
        </w:rPr>
        <w:t xml:space="preserve"> </w:t>
      </w:r>
      <w:r w:rsidRPr="007D01B8">
        <w:rPr>
          <w:rFonts w:ascii="Arial" w:hAnsi="Arial" w:cs="Arial"/>
          <w:sz w:val="20"/>
          <w:szCs w:val="20"/>
        </w:rPr>
        <w:t>o</w:t>
      </w:r>
      <w:r w:rsidRPr="007D01B8">
        <w:rPr>
          <w:rFonts w:ascii="Arial" w:hAnsi="Arial" w:cs="Arial"/>
          <w:spacing w:val="-2"/>
          <w:sz w:val="20"/>
          <w:szCs w:val="20"/>
        </w:rPr>
        <w:t xml:space="preserve"> </w:t>
      </w:r>
      <w:r w:rsidRPr="007D01B8">
        <w:rPr>
          <w:rFonts w:ascii="Arial" w:hAnsi="Arial" w:cs="Arial"/>
          <w:sz w:val="20"/>
          <w:szCs w:val="20"/>
        </w:rPr>
        <w:t>zasebnem</w:t>
      </w:r>
      <w:r w:rsidRPr="007D01B8">
        <w:rPr>
          <w:rFonts w:ascii="Arial" w:hAnsi="Arial" w:cs="Arial"/>
          <w:spacing w:val="-4"/>
          <w:sz w:val="20"/>
          <w:szCs w:val="20"/>
        </w:rPr>
        <w:t xml:space="preserve"> </w:t>
      </w:r>
      <w:r w:rsidRPr="007D01B8">
        <w:rPr>
          <w:rFonts w:ascii="Arial" w:hAnsi="Arial" w:cs="Arial"/>
          <w:sz w:val="20"/>
          <w:szCs w:val="20"/>
        </w:rPr>
        <w:t>varovanju</w:t>
      </w:r>
      <w:r w:rsidRPr="007D01B8">
        <w:rPr>
          <w:rFonts w:ascii="Arial" w:hAnsi="Arial" w:cs="Arial"/>
          <w:spacing w:val="-5"/>
          <w:sz w:val="20"/>
          <w:szCs w:val="20"/>
        </w:rPr>
        <w:t xml:space="preserve"> </w:t>
      </w:r>
      <w:r w:rsidRPr="007D01B8">
        <w:rPr>
          <w:rFonts w:ascii="Arial" w:hAnsi="Arial" w:cs="Arial"/>
          <w:sz w:val="20"/>
          <w:szCs w:val="20"/>
        </w:rPr>
        <w:t>(</w:t>
      </w:r>
      <w:r w:rsidR="00F01116" w:rsidRPr="007D01B8">
        <w:rPr>
          <w:rFonts w:ascii="Arial" w:hAnsi="Arial" w:cs="Arial"/>
          <w:sz w:val="20"/>
          <w:szCs w:val="20"/>
        </w:rPr>
        <w:t>Uradni list RS,</w:t>
      </w:r>
      <w:r w:rsidR="00F01116" w:rsidRPr="007D01B8">
        <w:rPr>
          <w:rFonts w:ascii="Arial" w:hAnsi="Arial" w:cs="Arial"/>
          <w:spacing w:val="-4"/>
          <w:sz w:val="20"/>
          <w:szCs w:val="20"/>
        </w:rPr>
        <w:t xml:space="preserve"> </w:t>
      </w:r>
      <w:r w:rsidR="00F01116" w:rsidRPr="007D01B8">
        <w:rPr>
          <w:rFonts w:ascii="Arial" w:hAnsi="Arial" w:cs="Arial"/>
          <w:sz w:val="20"/>
          <w:szCs w:val="20"/>
        </w:rPr>
        <w:t>št.</w:t>
      </w:r>
      <w:r w:rsidR="00F01116" w:rsidRPr="007D01B8">
        <w:rPr>
          <w:rFonts w:ascii="Arial" w:hAnsi="Arial" w:cs="Arial"/>
          <w:spacing w:val="-1"/>
          <w:sz w:val="20"/>
          <w:szCs w:val="20"/>
        </w:rPr>
        <w:t xml:space="preserve"> </w:t>
      </w:r>
      <w:r w:rsidR="00F01116" w:rsidRPr="007D01B8">
        <w:rPr>
          <w:rFonts w:ascii="Arial" w:hAnsi="Arial" w:cs="Arial"/>
          <w:sz w:val="20"/>
          <w:szCs w:val="20"/>
        </w:rPr>
        <w:t>17/2011</w:t>
      </w:r>
      <w:r w:rsidR="00254A6C" w:rsidRPr="007D01B8">
        <w:rPr>
          <w:rFonts w:ascii="Arial" w:hAnsi="Arial" w:cs="Arial"/>
          <w:sz w:val="20"/>
          <w:szCs w:val="20"/>
        </w:rPr>
        <w:t>;</w:t>
      </w:r>
      <w:r w:rsidR="00F01116" w:rsidRPr="007D01B8">
        <w:rPr>
          <w:rFonts w:ascii="Arial" w:hAnsi="Arial" w:cs="Arial"/>
          <w:spacing w:val="-1"/>
          <w:sz w:val="20"/>
          <w:szCs w:val="20"/>
        </w:rPr>
        <w:t xml:space="preserve"> </w:t>
      </w:r>
      <w:r w:rsidR="00F01116" w:rsidRPr="007D01B8">
        <w:rPr>
          <w:rFonts w:ascii="Arial" w:hAnsi="Arial" w:cs="Arial"/>
          <w:sz w:val="20"/>
          <w:szCs w:val="20"/>
        </w:rPr>
        <w:t>v</w:t>
      </w:r>
      <w:r w:rsidR="00F01116" w:rsidRPr="007D01B8">
        <w:rPr>
          <w:rFonts w:ascii="Arial" w:hAnsi="Arial" w:cs="Arial"/>
          <w:spacing w:val="-5"/>
          <w:sz w:val="20"/>
          <w:szCs w:val="20"/>
        </w:rPr>
        <w:t xml:space="preserve"> </w:t>
      </w:r>
      <w:r w:rsidR="00F01116" w:rsidRPr="007D01B8">
        <w:rPr>
          <w:rFonts w:ascii="Arial" w:hAnsi="Arial" w:cs="Arial"/>
          <w:sz w:val="20"/>
          <w:szCs w:val="20"/>
        </w:rPr>
        <w:t>nadaljevanju</w:t>
      </w:r>
      <w:r w:rsidR="00F01116" w:rsidRPr="007D01B8">
        <w:rPr>
          <w:rFonts w:ascii="Arial" w:hAnsi="Arial" w:cs="Arial"/>
          <w:spacing w:val="-5"/>
          <w:sz w:val="20"/>
          <w:szCs w:val="20"/>
        </w:rPr>
        <w:t xml:space="preserve"> </w:t>
      </w:r>
      <w:r w:rsidR="00F01116" w:rsidRPr="007D01B8">
        <w:rPr>
          <w:rFonts w:ascii="Arial" w:hAnsi="Arial" w:cs="Arial"/>
          <w:sz w:val="20"/>
          <w:szCs w:val="20"/>
        </w:rPr>
        <w:t>ZZasV-1</w:t>
      </w:r>
      <w:r w:rsidRPr="007D01B8">
        <w:rPr>
          <w:rFonts w:ascii="Arial" w:hAnsi="Arial" w:cs="Arial"/>
          <w:sz w:val="20"/>
          <w:szCs w:val="20"/>
        </w:rPr>
        <w:t>)</w:t>
      </w:r>
      <w:r w:rsidR="009F34B4" w:rsidRPr="007D01B8">
        <w:rPr>
          <w:rFonts w:ascii="Arial" w:hAnsi="Arial" w:cs="Arial"/>
          <w:sz w:val="20"/>
          <w:szCs w:val="20"/>
        </w:rPr>
        <w:t>.</w:t>
      </w:r>
    </w:p>
    <w:p w14:paraId="4CE074B7" w14:textId="77777777" w:rsidR="005C4475" w:rsidRPr="007D01B8" w:rsidRDefault="005C4475" w:rsidP="007D01B8">
      <w:pPr>
        <w:pBdr>
          <w:top w:val="nil"/>
          <w:left w:val="nil"/>
          <w:bottom w:val="nil"/>
          <w:right w:val="nil"/>
          <w:between w:val="nil"/>
          <w:bar w:val="nil"/>
        </w:pBdr>
        <w:spacing w:after="0"/>
        <w:jc w:val="both"/>
        <w:rPr>
          <w:rFonts w:ascii="Arial" w:eastAsia="Arial" w:hAnsi="Arial" w:cs="Arial"/>
          <w:sz w:val="20"/>
          <w:szCs w:val="20"/>
        </w:rPr>
      </w:pPr>
    </w:p>
    <w:p w14:paraId="59EA7C3A" w14:textId="4B01D0DF" w:rsidR="005C4475" w:rsidRPr="007D01B8" w:rsidRDefault="005C4475" w:rsidP="009B60DF">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t>PREDMET POGODBE</w:t>
      </w:r>
    </w:p>
    <w:p w14:paraId="13AC9E8E" w14:textId="77777777" w:rsidR="005C4475" w:rsidRPr="007D01B8" w:rsidRDefault="005C4475" w:rsidP="007D01B8">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p>
    <w:p w14:paraId="48A63FAA" w14:textId="6CF3B287" w:rsidR="005C4475" w:rsidRPr="00527DCA" w:rsidRDefault="005C4475" w:rsidP="00527DCA">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hAnsi="Arial" w:cs="Arial"/>
          <w:sz w:val="20"/>
          <w:szCs w:val="20"/>
        </w:rPr>
        <w:t>člen</w:t>
      </w:r>
    </w:p>
    <w:p w14:paraId="2CE52AD6" w14:textId="42C924EB"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 xml:space="preserve">S to pogodbo naročnik odda, </w:t>
      </w:r>
      <w:r w:rsidR="004F53A9" w:rsidRPr="007D01B8">
        <w:rPr>
          <w:rFonts w:ascii="Arial" w:eastAsia="Arial" w:hAnsi="Arial" w:cs="Arial"/>
          <w:sz w:val="20"/>
          <w:szCs w:val="20"/>
        </w:rPr>
        <w:t>izvajalec pa prevzame izvajanje storitev varovanja. Po tej</w:t>
      </w:r>
      <w:r w:rsidR="00F56F2A" w:rsidRPr="007D01B8">
        <w:rPr>
          <w:rFonts w:ascii="Arial" w:eastAsia="Arial" w:hAnsi="Arial" w:cs="Arial"/>
          <w:sz w:val="20"/>
          <w:szCs w:val="20"/>
        </w:rPr>
        <w:t xml:space="preserve"> pogodbi se izvaja varovanje za Zdravstveni dom Velenje.</w:t>
      </w:r>
    </w:p>
    <w:p w14:paraId="40474BCB" w14:textId="77777777" w:rsidR="004F53A9" w:rsidRPr="007D01B8" w:rsidRDefault="004F53A9" w:rsidP="007D01B8">
      <w:pPr>
        <w:spacing w:after="0"/>
        <w:jc w:val="both"/>
        <w:rPr>
          <w:rFonts w:ascii="Arial" w:eastAsia="Arial" w:hAnsi="Arial" w:cs="Arial"/>
          <w:sz w:val="20"/>
          <w:szCs w:val="20"/>
        </w:rPr>
      </w:pPr>
    </w:p>
    <w:p w14:paraId="1AE8E3F7" w14:textId="2E59796F" w:rsidR="005C4475" w:rsidRPr="007D01B8" w:rsidRDefault="004F53A9" w:rsidP="007D01B8">
      <w:pPr>
        <w:spacing w:after="0"/>
        <w:jc w:val="both"/>
        <w:rPr>
          <w:rFonts w:ascii="Arial" w:eastAsia="Arial" w:hAnsi="Arial" w:cs="Arial"/>
          <w:bCs/>
          <w:sz w:val="20"/>
          <w:szCs w:val="20"/>
        </w:rPr>
      </w:pPr>
      <w:r w:rsidRPr="007D01B8">
        <w:rPr>
          <w:rFonts w:ascii="Arial" w:eastAsia="Arial" w:hAnsi="Arial" w:cs="Arial"/>
          <w:bCs/>
          <w:sz w:val="20"/>
          <w:szCs w:val="20"/>
        </w:rPr>
        <w:t xml:space="preserve">Obseg storitev iz prvega odstavka tega člena in način njihovega izvajanja je podrobneje določen v tej pogodbi </w:t>
      </w:r>
      <w:r w:rsidR="00980EDC" w:rsidRPr="007D01B8">
        <w:rPr>
          <w:rFonts w:ascii="Arial" w:eastAsia="Arial" w:hAnsi="Arial" w:cs="Arial"/>
          <w:bCs/>
          <w:sz w:val="20"/>
          <w:szCs w:val="20"/>
        </w:rPr>
        <w:t xml:space="preserve">ter v specifikacijah. </w:t>
      </w:r>
    </w:p>
    <w:p w14:paraId="1A4AB0BB" w14:textId="77777777" w:rsidR="00A5631A" w:rsidRPr="007D01B8" w:rsidRDefault="00A5631A" w:rsidP="007D01B8">
      <w:pPr>
        <w:spacing w:after="0"/>
        <w:jc w:val="both"/>
        <w:rPr>
          <w:rFonts w:ascii="Arial" w:hAnsi="Arial" w:cs="Arial"/>
          <w:b/>
          <w:sz w:val="20"/>
          <w:szCs w:val="20"/>
        </w:rPr>
      </w:pPr>
    </w:p>
    <w:p w14:paraId="3E6AA6F0" w14:textId="37D0E3C1" w:rsidR="00A5631A" w:rsidRPr="007D01B8" w:rsidRDefault="00A5631A" w:rsidP="007D01B8">
      <w:pPr>
        <w:spacing w:after="0"/>
        <w:ind w:right="-113"/>
        <w:jc w:val="both"/>
        <w:rPr>
          <w:rFonts w:ascii="Arial" w:hAnsi="Arial" w:cs="Arial"/>
          <w:b/>
          <w:sz w:val="20"/>
          <w:szCs w:val="20"/>
        </w:rPr>
      </w:pPr>
      <w:r w:rsidRPr="007D01B8">
        <w:rPr>
          <w:rFonts w:ascii="Arial" w:hAnsi="Arial" w:cs="Arial"/>
          <w:b/>
          <w:sz w:val="20"/>
          <w:szCs w:val="20"/>
        </w:rPr>
        <w:t>Varovanje</w:t>
      </w:r>
      <w:r w:rsidR="00134EB3" w:rsidRPr="007D01B8">
        <w:rPr>
          <w:rFonts w:ascii="Arial" w:hAnsi="Arial" w:cs="Arial"/>
          <w:b/>
          <w:sz w:val="20"/>
          <w:szCs w:val="20"/>
        </w:rPr>
        <w:t xml:space="preserve"> </w:t>
      </w:r>
      <w:r w:rsidRPr="007D01B8">
        <w:rPr>
          <w:rFonts w:ascii="Arial" w:hAnsi="Arial" w:cs="Arial"/>
          <w:b/>
          <w:sz w:val="20"/>
          <w:szCs w:val="20"/>
        </w:rPr>
        <w:t>se izvaja dnevno, vsak dan, razen kadar je v opisu del iz razpisne dokumentacije za posamezni objekt drugače določeno.</w:t>
      </w:r>
    </w:p>
    <w:p w14:paraId="70F850B1" w14:textId="77777777" w:rsidR="00CE4753" w:rsidRDefault="00CE4753" w:rsidP="007D01B8">
      <w:pPr>
        <w:spacing w:after="0"/>
        <w:ind w:left="283"/>
        <w:jc w:val="both"/>
        <w:rPr>
          <w:rFonts w:ascii="Arial" w:hAnsi="Arial" w:cs="Arial"/>
          <w:sz w:val="20"/>
          <w:szCs w:val="20"/>
        </w:rPr>
      </w:pPr>
    </w:p>
    <w:p w14:paraId="3F779B70" w14:textId="77777777" w:rsidR="00527DCA" w:rsidRDefault="00527DCA" w:rsidP="007D01B8">
      <w:pPr>
        <w:spacing w:after="0"/>
        <w:ind w:left="283"/>
        <w:jc w:val="both"/>
        <w:rPr>
          <w:rFonts w:ascii="Arial" w:hAnsi="Arial" w:cs="Arial"/>
          <w:sz w:val="20"/>
          <w:szCs w:val="20"/>
        </w:rPr>
      </w:pPr>
    </w:p>
    <w:p w14:paraId="205D0FD5" w14:textId="77777777" w:rsidR="00527DCA" w:rsidRPr="007D01B8" w:rsidRDefault="00527DCA" w:rsidP="007D01B8">
      <w:pPr>
        <w:spacing w:after="0"/>
        <w:ind w:left="283"/>
        <w:jc w:val="both"/>
        <w:rPr>
          <w:rFonts w:ascii="Arial" w:hAnsi="Arial" w:cs="Arial"/>
          <w:sz w:val="20"/>
          <w:szCs w:val="20"/>
        </w:rPr>
      </w:pPr>
    </w:p>
    <w:p w14:paraId="69706414" w14:textId="011486FE" w:rsidR="005C4475" w:rsidRPr="00527DCA" w:rsidRDefault="005C4475" w:rsidP="00527DCA">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9B60DF">
        <w:rPr>
          <w:rFonts w:ascii="Arial" w:hAnsi="Arial" w:cs="Arial"/>
          <w:sz w:val="20"/>
          <w:szCs w:val="20"/>
        </w:rPr>
        <w:lastRenderedPageBreak/>
        <w:t>člen</w:t>
      </w:r>
    </w:p>
    <w:p w14:paraId="17BC4FCD"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Izvajalec bo izvršil pogodbena dela v skladu in v obsegu z naslednjimi dokumenti:</w:t>
      </w:r>
    </w:p>
    <w:p w14:paraId="2E4E1A9B" w14:textId="77777777" w:rsidR="005C4475" w:rsidRPr="007D01B8" w:rsidRDefault="005C4475" w:rsidP="00527DCA">
      <w:pPr>
        <w:numPr>
          <w:ilvl w:val="0"/>
          <w:numId w:val="47"/>
        </w:numPr>
        <w:pBdr>
          <w:top w:val="nil"/>
          <w:left w:val="nil"/>
          <w:bottom w:val="nil"/>
          <w:right w:val="nil"/>
          <w:between w:val="nil"/>
          <w:bar w:val="nil"/>
        </w:pBdr>
        <w:tabs>
          <w:tab w:val="num" w:pos="756"/>
        </w:tabs>
        <w:spacing w:after="0"/>
        <w:jc w:val="both"/>
        <w:rPr>
          <w:rFonts w:ascii="Arial" w:eastAsia="Arial" w:hAnsi="Arial" w:cs="Arial"/>
          <w:sz w:val="20"/>
          <w:szCs w:val="20"/>
        </w:rPr>
      </w:pPr>
      <w:r w:rsidRPr="007D01B8">
        <w:rPr>
          <w:rFonts w:ascii="Arial" w:hAnsi="Arial" w:cs="Arial"/>
          <w:sz w:val="20"/>
          <w:szCs w:val="20"/>
        </w:rPr>
        <w:t>Ponudbe št. _________________ in predračuna izvajalca št. _____________________,</w:t>
      </w:r>
    </w:p>
    <w:p w14:paraId="05450985" w14:textId="363B9C5E" w:rsidR="00980EDC" w:rsidRPr="007D01B8" w:rsidRDefault="005C4475" w:rsidP="00527DCA">
      <w:pPr>
        <w:numPr>
          <w:ilvl w:val="0"/>
          <w:numId w:val="47"/>
        </w:numPr>
        <w:pBdr>
          <w:top w:val="nil"/>
          <w:left w:val="nil"/>
          <w:bottom w:val="nil"/>
          <w:right w:val="nil"/>
          <w:between w:val="nil"/>
          <w:bar w:val="nil"/>
        </w:pBdr>
        <w:tabs>
          <w:tab w:val="num" w:pos="756"/>
        </w:tabs>
        <w:spacing w:after="0"/>
        <w:jc w:val="both"/>
        <w:rPr>
          <w:rFonts w:ascii="Arial" w:eastAsia="Arial" w:hAnsi="Arial" w:cs="Arial"/>
          <w:sz w:val="20"/>
          <w:szCs w:val="20"/>
        </w:rPr>
      </w:pPr>
      <w:r w:rsidRPr="007D01B8">
        <w:rPr>
          <w:rFonts w:ascii="Arial" w:hAnsi="Arial" w:cs="Arial"/>
          <w:sz w:val="20"/>
          <w:szCs w:val="20"/>
        </w:rPr>
        <w:t xml:space="preserve">Razpisne dokumentacije (pogoji v razpisni dokumentaciji, veljajo tudi, če niso </w:t>
      </w:r>
      <w:r w:rsidR="00980EDC" w:rsidRPr="007D01B8">
        <w:rPr>
          <w:rFonts w:ascii="Arial" w:hAnsi="Arial" w:cs="Arial"/>
          <w:sz w:val="20"/>
          <w:szCs w:val="20"/>
        </w:rPr>
        <w:t>v tej pogodbi posebej navedeni).</w:t>
      </w:r>
    </w:p>
    <w:p w14:paraId="08A4D2E7" w14:textId="77777777" w:rsidR="00980EDC" w:rsidRPr="007D01B8" w:rsidRDefault="00980EDC" w:rsidP="00527DCA">
      <w:pPr>
        <w:pBdr>
          <w:top w:val="nil"/>
          <w:left w:val="nil"/>
          <w:bottom w:val="nil"/>
          <w:right w:val="nil"/>
          <w:between w:val="nil"/>
          <w:bar w:val="nil"/>
        </w:pBdr>
        <w:tabs>
          <w:tab w:val="num" w:pos="756"/>
        </w:tabs>
        <w:spacing w:after="0"/>
        <w:jc w:val="both"/>
        <w:rPr>
          <w:rFonts w:ascii="Arial" w:eastAsia="Arial" w:hAnsi="Arial" w:cs="Arial"/>
          <w:sz w:val="20"/>
          <w:szCs w:val="20"/>
        </w:rPr>
      </w:pPr>
    </w:p>
    <w:p w14:paraId="385D4302"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Dokumenti iz prvega odstavka tega člena so priloga in sestavni del te pogodbe (v nadaljevanju: pogodbena dokumentacija).</w:t>
      </w:r>
    </w:p>
    <w:p w14:paraId="6CE08295"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7BFE8CAE" w14:textId="77777777" w:rsidR="005C4475" w:rsidRPr="007D01B8" w:rsidRDefault="005C4475" w:rsidP="009B60DF">
      <w:pPr>
        <w:spacing w:after="0"/>
        <w:jc w:val="center"/>
        <w:rPr>
          <w:rFonts w:ascii="Arial" w:eastAsia="Arial" w:hAnsi="Arial" w:cs="Arial"/>
          <w:b/>
          <w:bCs/>
          <w:sz w:val="20"/>
          <w:szCs w:val="20"/>
        </w:rPr>
      </w:pPr>
      <w:r w:rsidRPr="007D01B8">
        <w:rPr>
          <w:rFonts w:ascii="Arial" w:eastAsia="Arial" w:hAnsi="Arial" w:cs="Arial"/>
          <w:b/>
          <w:bCs/>
          <w:sz w:val="20"/>
          <w:szCs w:val="20"/>
        </w:rPr>
        <w:t>OBVEZNOSTI IZVAJALCA</w:t>
      </w:r>
    </w:p>
    <w:p w14:paraId="6F67E778" w14:textId="77777777" w:rsidR="005C4475" w:rsidRPr="007D01B8" w:rsidRDefault="005C4475" w:rsidP="007D01B8">
      <w:pPr>
        <w:spacing w:after="0"/>
        <w:jc w:val="center"/>
        <w:rPr>
          <w:rFonts w:ascii="Arial" w:eastAsia="Arial" w:hAnsi="Arial" w:cs="Arial"/>
          <w:b/>
          <w:bCs/>
          <w:sz w:val="20"/>
          <w:szCs w:val="20"/>
        </w:rPr>
      </w:pPr>
    </w:p>
    <w:p w14:paraId="1321D0A4" w14:textId="75620DFD" w:rsidR="005C4475" w:rsidRPr="00527DCA" w:rsidRDefault="005C4475" w:rsidP="00527DCA">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9B60DF">
        <w:rPr>
          <w:rFonts w:ascii="Arial" w:hAnsi="Arial" w:cs="Arial"/>
          <w:sz w:val="20"/>
          <w:szCs w:val="20"/>
        </w:rPr>
        <w:t>člen</w:t>
      </w:r>
    </w:p>
    <w:p w14:paraId="134DCCF1" w14:textId="7D112980"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 xml:space="preserve">Izvajalec s podpisom te pogodbe potrjuje, da je v celoti seznanjen z obsegom in zahtevnostjo pogodbenih del, </w:t>
      </w:r>
      <w:r w:rsidR="00126A90" w:rsidRPr="007D01B8">
        <w:rPr>
          <w:rFonts w:ascii="Arial" w:eastAsia="Arial" w:hAnsi="Arial" w:cs="Arial"/>
          <w:sz w:val="20"/>
          <w:szCs w:val="20"/>
        </w:rPr>
        <w:t xml:space="preserve">ter </w:t>
      </w:r>
      <w:r w:rsidRPr="007D01B8">
        <w:rPr>
          <w:rFonts w:ascii="Arial" w:eastAsia="Arial" w:hAnsi="Arial" w:cs="Arial"/>
          <w:sz w:val="20"/>
          <w:szCs w:val="20"/>
        </w:rPr>
        <w:t>z</w:t>
      </w:r>
      <w:r w:rsidR="00126A90" w:rsidRPr="007D01B8">
        <w:rPr>
          <w:rFonts w:ascii="Arial" w:eastAsia="Arial" w:hAnsi="Arial" w:cs="Arial"/>
          <w:sz w:val="20"/>
          <w:szCs w:val="20"/>
        </w:rPr>
        <w:t xml:space="preserve"> objekti in</w:t>
      </w:r>
      <w:r w:rsidRPr="007D01B8">
        <w:rPr>
          <w:rFonts w:ascii="Arial" w:eastAsia="Arial" w:hAnsi="Arial" w:cs="Arial"/>
          <w:sz w:val="20"/>
          <w:szCs w:val="20"/>
        </w:rPr>
        <w:t xml:space="preserve"> lokacijami, kjer </w:t>
      </w:r>
      <w:r w:rsidR="00980EDC" w:rsidRPr="007D01B8">
        <w:rPr>
          <w:rFonts w:ascii="Arial" w:eastAsia="Arial" w:hAnsi="Arial" w:cs="Arial"/>
          <w:sz w:val="20"/>
          <w:szCs w:val="20"/>
        </w:rPr>
        <w:t>se bodo izvajala pogodbena dela.</w:t>
      </w:r>
    </w:p>
    <w:p w14:paraId="2ABC0596"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p>
    <w:p w14:paraId="0E919493" w14:textId="2BB4F197" w:rsidR="00980EDC"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r w:rsidRPr="007D01B8">
        <w:rPr>
          <w:rFonts w:ascii="Arial" w:eastAsia="Arial" w:hAnsi="Arial" w:cs="Arial"/>
          <w:b/>
          <w:bCs/>
          <w:sz w:val="20"/>
          <w:szCs w:val="20"/>
        </w:rPr>
        <w:t>V zvezi z izvajanjem del po tej pogodbi se izvajalec zavezuje:</w:t>
      </w:r>
    </w:p>
    <w:p w14:paraId="01FD968F" w14:textId="3069143B" w:rsidR="00980EDC" w:rsidRPr="007D01B8" w:rsidRDefault="00980EDC" w:rsidP="00527DCA">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izvršiti dela natančno  po popisih del in v določenem obsegu – številu ur,</w:t>
      </w:r>
    </w:p>
    <w:p w14:paraId="7885A68A" w14:textId="77777777"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prevzeta dela izvršiti vestno, strokovno in kvalitetno, v skladu s standardi in normativi tudi s področja varstva in zdravja pri delu in varstva pred požarom ter tehničnimi predpisi,</w:t>
      </w:r>
    </w:p>
    <w:p w14:paraId="1CE69513" w14:textId="77777777"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opraviti delo tako, da ni moten delovni proces naročnika,</w:t>
      </w:r>
    </w:p>
    <w:p w14:paraId="58D13A2C" w14:textId="2B373E58"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posredovati seznam vseh delavcev, ki delajo v poslovnih prostorih po tej pogodbi,</w:t>
      </w:r>
    </w:p>
    <w:p w14:paraId="6DB19B46" w14:textId="77777777"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namestiti uniformirane delavce,</w:t>
      </w:r>
    </w:p>
    <w:p w14:paraId="519EBED8" w14:textId="77777777"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s svojimi delavci zagotavljati korekten in profesionalen odnos do strank naročnika,</w:t>
      </w:r>
    </w:p>
    <w:p w14:paraId="520C4C65" w14:textId="1820FE41"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zagotoviti delavcem vse pravice in obveznosti s področja delovnega prava (odmor za malico, počitki v skladu z zakonodajo,</w:t>
      </w:r>
      <w:r w:rsidR="00527DCA">
        <w:rPr>
          <w:rFonts w:ascii="Arial" w:hAnsi="Arial" w:cs="Arial"/>
          <w:bCs/>
          <w:sz w:val="20"/>
          <w:szCs w:val="20"/>
        </w:rPr>
        <w:t xml:space="preserve"> </w:t>
      </w:r>
      <w:r w:rsidRPr="007D01B8">
        <w:rPr>
          <w:rFonts w:ascii="Arial" w:hAnsi="Arial" w:cs="Arial"/>
          <w:bCs/>
          <w:sz w:val="20"/>
          <w:szCs w:val="20"/>
        </w:rPr>
        <w:t>…),</w:t>
      </w:r>
    </w:p>
    <w:p w14:paraId="015F90F0" w14:textId="2082A294" w:rsidR="00980EDC" w:rsidRPr="007D01B8" w:rsidRDefault="00980EDC" w:rsidP="00527DCA">
      <w:pPr>
        <w:numPr>
          <w:ilvl w:val="0"/>
          <w:numId w:val="48"/>
        </w:numPr>
        <w:shd w:val="clear" w:color="auto" w:fill="FFFFFF"/>
        <w:spacing w:after="0"/>
        <w:jc w:val="both"/>
        <w:rPr>
          <w:rFonts w:ascii="Arial" w:hAnsi="Arial" w:cs="Arial"/>
          <w:bCs/>
          <w:sz w:val="20"/>
          <w:szCs w:val="20"/>
        </w:rPr>
      </w:pPr>
      <w:r w:rsidRPr="007D01B8">
        <w:rPr>
          <w:rFonts w:ascii="Arial" w:hAnsi="Arial" w:cs="Arial"/>
          <w:bCs/>
          <w:sz w:val="20"/>
          <w:szCs w:val="20"/>
        </w:rPr>
        <w:t xml:space="preserve">varovati poslovne </w:t>
      </w:r>
      <w:r w:rsidR="00934383" w:rsidRPr="007D01B8">
        <w:rPr>
          <w:rFonts w:ascii="Arial" w:hAnsi="Arial" w:cs="Arial"/>
          <w:bCs/>
          <w:sz w:val="20"/>
          <w:szCs w:val="20"/>
        </w:rPr>
        <w:t xml:space="preserve">in zdravstvene </w:t>
      </w:r>
      <w:r w:rsidRPr="007D01B8">
        <w:rPr>
          <w:rFonts w:ascii="Arial" w:hAnsi="Arial" w:cs="Arial"/>
          <w:bCs/>
          <w:sz w:val="20"/>
          <w:szCs w:val="20"/>
        </w:rPr>
        <w:t>podatke (zaveza, da se nihče ne bo posluževal informacij in dokumentov, ki so dostopni pri varovanju prostorov – prepovedan je vpogled v akte</w:t>
      </w:r>
      <w:r w:rsidR="0066403D" w:rsidRPr="007D01B8">
        <w:rPr>
          <w:rFonts w:ascii="Arial" w:hAnsi="Arial" w:cs="Arial"/>
          <w:bCs/>
          <w:sz w:val="20"/>
          <w:szCs w:val="20"/>
        </w:rPr>
        <w:t xml:space="preserve">, </w:t>
      </w:r>
      <w:r w:rsidRPr="007D01B8">
        <w:rPr>
          <w:rFonts w:ascii="Arial" w:hAnsi="Arial" w:cs="Arial"/>
          <w:bCs/>
          <w:sz w:val="20"/>
          <w:szCs w:val="20"/>
        </w:rPr>
        <w:t>poslovne papirje</w:t>
      </w:r>
      <w:r w:rsidR="00934383" w:rsidRPr="007D01B8">
        <w:rPr>
          <w:rFonts w:ascii="Arial" w:hAnsi="Arial" w:cs="Arial"/>
          <w:bCs/>
          <w:sz w:val="20"/>
          <w:szCs w:val="20"/>
        </w:rPr>
        <w:t>, sezname ali medicinsko dokumentacijo,</w:t>
      </w:r>
      <w:r w:rsidRPr="007D01B8">
        <w:rPr>
          <w:rFonts w:ascii="Arial" w:hAnsi="Arial" w:cs="Arial"/>
          <w:bCs/>
          <w:sz w:val="20"/>
          <w:szCs w:val="20"/>
        </w:rPr>
        <w:t xml:space="preserve"> ki so na pisalnih mizah oziroma v predalih in omarah)</w:t>
      </w:r>
      <w:r w:rsidR="0066403D" w:rsidRPr="007D01B8">
        <w:rPr>
          <w:rFonts w:ascii="Arial" w:hAnsi="Arial" w:cs="Arial"/>
          <w:bCs/>
          <w:sz w:val="20"/>
          <w:szCs w:val="20"/>
        </w:rPr>
        <w:t xml:space="preserve">, varovati zasebnost pacientov in </w:t>
      </w:r>
      <w:r w:rsidR="00934383" w:rsidRPr="007D01B8">
        <w:rPr>
          <w:rFonts w:ascii="Arial" w:hAnsi="Arial" w:cs="Arial"/>
          <w:bCs/>
          <w:sz w:val="20"/>
          <w:szCs w:val="20"/>
        </w:rPr>
        <w:t xml:space="preserve">ohraniti diskretnost. </w:t>
      </w:r>
      <w:r w:rsidRPr="007D01B8">
        <w:rPr>
          <w:rFonts w:ascii="Arial" w:hAnsi="Arial" w:cs="Arial"/>
          <w:bCs/>
          <w:sz w:val="20"/>
          <w:szCs w:val="20"/>
        </w:rPr>
        <w:t>Hkrati  se delovno osebje izvajalca zavezuje odgovornosti varovanja dokumentacije, ki se nahaja v poslovnih prostori</w:t>
      </w:r>
      <w:r w:rsidR="00FF6C0D" w:rsidRPr="007D01B8">
        <w:rPr>
          <w:rFonts w:ascii="Arial" w:hAnsi="Arial" w:cs="Arial"/>
          <w:bCs/>
          <w:sz w:val="20"/>
          <w:szCs w:val="20"/>
        </w:rPr>
        <w:t>h naročnika, skladno s predpisi, ki urejajo varstvo osebnih podatkov,</w:t>
      </w:r>
    </w:p>
    <w:p w14:paraId="40E31F91" w14:textId="77777777" w:rsidR="00980EDC"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zagotavljati stalen nadzor nad izvajanjem storitev,</w:t>
      </w:r>
    </w:p>
    <w:p w14:paraId="5F16256D" w14:textId="7566AD9A" w:rsidR="002D068B" w:rsidRPr="007D01B8" w:rsidRDefault="002D068B" w:rsidP="00527DCA">
      <w:pPr>
        <w:numPr>
          <w:ilvl w:val="0"/>
          <w:numId w:val="48"/>
        </w:numPr>
        <w:shd w:val="clear" w:color="auto" w:fill="FFFFFF"/>
        <w:spacing w:after="0"/>
        <w:jc w:val="both"/>
        <w:rPr>
          <w:rFonts w:ascii="Arial" w:hAnsi="Arial" w:cs="Arial"/>
          <w:sz w:val="20"/>
          <w:szCs w:val="20"/>
        </w:rPr>
      </w:pPr>
      <w:r w:rsidRPr="007D01B8">
        <w:rPr>
          <w:rFonts w:ascii="Arial" w:hAnsi="Arial" w:cs="Arial"/>
          <w:sz w:val="20"/>
          <w:szCs w:val="20"/>
        </w:rPr>
        <w:t>sproti obveščati naročnik o nastalih problemih pri izvajanju storitve,</w:t>
      </w:r>
    </w:p>
    <w:p w14:paraId="60D9B4A1" w14:textId="3DAB5982" w:rsidR="002D068B" w:rsidRPr="007D01B8" w:rsidRDefault="002D068B" w:rsidP="00527DCA">
      <w:pPr>
        <w:numPr>
          <w:ilvl w:val="0"/>
          <w:numId w:val="48"/>
        </w:numPr>
        <w:shd w:val="clear" w:color="auto" w:fill="FFFFFF"/>
        <w:spacing w:after="0"/>
        <w:jc w:val="both"/>
        <w:rPr>
          <w:rFonts w:ascii="Arial" w:hAnsi="Arial" w:cs="Arial"/>
          <w:sz w:val="20"/>
          <w:szCs w:val="20"/>
        </w:rPr>
      </w:pPr>
      <w:r w:rsidRPr="007D01B8">
        <w:rPr>
          <w:rFonts w:ascii="Arial" w:hAnsi="Arial" w:cs="Arial"/>
          <w:sz w:val="20"/>
          <w:szCs w:val="20"/>
        </w:rPr>
        <w:t>izdelati načrt varovanja, ki ga bo naročniku predložil v roku 8 dni po podpisu pogodbe.</w:t>
      </w:r>
    </w:p>
    <w:p w14:paraId="7452F930" w14:textId="4702A8DB" w:rsidR="002D068B" w:rsidRPr="007D01B8" w:rsidRDefault="00980EDC" w:rsidP="00527DCA">
      <w:pPr>
        <w:pStyle w:val="Odstavekseznama"/>
        <w:numPr>
          <w:ilvl w:val="0"/>
          <w:numId w:val="48"/>
        </w:numPr>
        <w:spacing w:after="0"/>
        <w:ind w:right="-113"/>
        <w:jc w:val="both"/>
        <w:rPr>
          <w:rFonts w:ascii="Arial" w:hAnsi="Arial" w:cs="Arial"/>
          <w:bCs/>
          <w:sz w:val="20"/>
          <w:szCs w:val="20"/>
        </w:rPr>
      </w:pPr>
      <w:r w:rsidRPr="007D01B8">
        <w:rPr>
          <w:rFonts w:ascii="Arial" w:hAnsi="Arial" w:cs="Arial"/>
          <w:bCs/>
          <w:sz w:val="20"/>
          <w:szCs w:val="20"/>
        </w:rPr>
        <w:t>zagotoviti, da ne bo zahteval odškodninskih zahtevkov od naročnika v primeru poškodb delavcev izvajalca (podizvajalca),</w:t>
      </w:r>
    </w:p>
    <w:p w14:paraId="38751252" w14:textId="6D6FB112" w:rsidR="00980EDC" w:rsidRPr="007D01B8" w:rsidRDefault="00980EDC" w:rsidP="00527DCA">
      <w:pPr>
        <w:numPr>
          <w:ilvl w:val="0"/>
          <w:numId w:val="48"/>
        </w:numPr>
        <w:shd w:val="clear" w:color="auto" w:fill="FFFFFF"/>
        <w:spacing w:after="0"/>
        <w:jc w:val="both"/>
        <w:rPr>
          <w:rFonts w:ascii="Arial" w:hAnsi="Arial" w:cs="Arial"/>
          <w:bCs/>
          <w:sz w:val="20"/>
          <w:szCs w:val="20"/>
        </w:rPr>
      </w:pPr>
      <w:r w:rsidRPr="007D01B8">
        <w:rPr>
          <w:rFonts w:ascii="Arial" w:hAnsi="Arial" w:cs="Arial"/>
          <w:bCs/>
          <w:sz w:val="20"/>
          <w:szCs w:val="20"/>
        </w:rPr>
        <w:t>prepovedati delovnemu osebju odnašati stvari in predmete, ki so last naročnika in voditi v objekte nepooblaščene osebe.</w:t>
      </w:r>
    </w:p>
    <w:p w14:paraId="70E8F5EC" w14:textId="77777777" w:rsidR="00126A90" w:rsidRPr="007D01B8" w:rsidRDefault="00126A90" w:rsidP="007D01B8">
      <w:pPr>
        <w:shd w:val="clear" w:color="auto" w:fill="FFFFFF"/>
        <w:spacing w:after="0"/>
        <w:ind w:left="720"/>
        <w:jc w:val="both"/>
        <w:rPr>
          <w:rFonts w:ascii="Arial" w:hAnsi="Arial" w:cs="Arial"/>
          <w:bCs/>
          <w:sz w:val="20"/>
          <w:szCs w:val="20"/>
        </w:rPr>
      </w:pPr>
    </w:p>
    <w:p w14:paraId="7E4CAE4D" w14:textId="77777777" w:rsidR="00980EDC" w:rsidRPr="007D01B8" w:rsidRDefault="00980EDC" w:rsidP="007D01B8">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7D01B8">
        <w:rPr>
          <w:rFonts w:ascii="Arial" w:hAnsi="Arial" w:cs="Arial"/>
          <w:sz w:val="20"/>
          <w:szCs w:val="20"/>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08F40769" w14:textId="77777777" w:rsidR="009B60DF" w:rsidRDefault="009B60DF" w:rsidP="009B60DF">
      <w:pPr>
        <w:spacing w:after="0"/>
        <w:ind w:right="-113"/>
        <w:rPr>
          <w:rFonts w:ascii="Arial" w:hAnsi="Arial" w:cs="Arial"/>
          <w:b/>
          <w:bCs/>
          <w:sz w:val="20"/>
          <w:szCs w:val="20"/>
        </w:rPr>
      </w:pPr>
    </w:p>
    <w:p w14:paraId="468AE925" w14:textId="03E87C45" w:rsidR="00980EDC" w:rsidRDefault="00980EDC" w:rsidP="009B60DF">
      <w:pPr>
        <w:spacing w:after="0"/>
        <w:ind w:right="-113"/>
        <w:jc w:val="center"/>
        <w:rPr>
          <w:rFonts w:ascii="Arial" w:hAnsi="Arial" w:cs="Arial"/>
          <w:b/>
          <w:bCs/>
          <w:sz w:val="20"/>
          <w:szCs w:val="20"/>
        </w:rPr>
      </w:pPr>
      <w:r w:rsidRPr="007D01B8">
        <w:rPr>
          <w:rFonts w:ascii="Arial" w:hAnsi="Arial" w:cs="Arial"/>
          <w:b/>
          <w:bCs/>
          <w:sz w:val="20"/>
          <w:szCs w:val="20"/>
        </w:rPr>
        <w:t>KADROVSKE IN TEHNI</w:t>
      </w:r>
      <w:r w:rsidR="00126A90" w:rsidRPr="007D01B8">
        <w:rPr>
          <w:rFonts w:ascii="Arial" w:hAnsi="Arial" w:cs="Arial"/>
          <w:b/>
          <w:bCs/>
          <w:sz w:val="20"/>
          <w:szCs w:val="20"/>
        </w:rPr>
        <w:t>Č</w:t>
      </w:r>
      <w:r w:rsidRPr="007D01B8">
        <w:rPr>
          <w:rFonts w:ascii="Arial" w:hAnsi="Arial" w:cs="Arial"/>
          <w:b/>
          <w:bCs/>
          <w:sz w:val="20"/>
          <w:szCs w:val="20"/>
        </w:rPr>
        <w:t>NE ZAHTEVE</w:t>
      </w:r>
    </w:p>
    <w:p w14:paraId="1975BBFC" w14:textId="77777777" w:rsidR="00527DCA" w:rsidRPr="007D01B8" w:rsidRDefault="00527DCA" w:rsidP="009B60DF">
      <w:pPr>
        <w:spacing w:after="0"/>
        <w:ind w:right="-113"/>
        <w:jc w:val="center"/>
        <w:rPr>
          <w:rFonts w:ascii="Arial" w:hAnsi="Arial" w:cs="Arial"/>
          <w:b/>
          <w:bCs/>
          <w:sz w:val="20"/>
          <w:szCs w:val="20"/>
        </w:rPr>
      </w:pPr>
    </w:p>
    <w:p w14:paraId="5EC7A9FF" w14:textId="47FB0480" w:rsidR="00980EDC" w:rsidRPr="009B60DF" w:rsidRDefault="00980EDC" w:rsidP="009B60DF">
      <w:pPr>
        <w:pStyle w:val="Odstavekseznama"/>
        <w:numPr>
          <w:ilvl w:val="0"/>
          <w:numId w:val="45"/>
        </w:numPr>
        <w:spacing w:after="0"/>
        <w:ind w:left="284" w:right="-113" w:hanging="284"/>
        <w:jc w:val="center"/>
        <w:rPr>
          <w:rFonts w:ascii="Arial" w:hAnsi="Arial" w:cs="Arial"/>
          <w:bCs/>
          <w:sz w:val="20"/>
          <w:szCs w:val="20"/>
        </w:rPr>
      </w:pPr>
      <w:r w:rsidRPr="009B60DF">
        <w:rPr>
          <w:rFonts w:ascii="Arial" w:hAnsi="Arial" w:cs="Arial"/>
          <w:bCs/>
          <w:sz w:val="20"/>
          <w:szCs w:val="20"/>
        </w:rPr>
        <w:t>člen</w:t>
      </w:r>
    </w:p>
    <w:p w14:paraId="35694F5C" w14:textId="77E27300" w:rsidR="00B128AC" w:rsidRPr="007D01B8" w:rsidRDefault="00980EDC" w:rsidP="007D01B8">
      <w:pPr>
        <w:spacing w:after="0"/>
        <w:ind w:right="-113"/>
        <w:jc w:val="both"/>
        <w:rPr>
          <w:rFonts w:ascii="Arial" w:hAnsi="Arial" w:cs="Arial"/>
          <w:bCs/>
          <w:sz w:val="20"/>
          <w:szCs w:val="20"/>
        </w:rPr>
      </w:pPr>
      <w:r w:rsidRPr="007D01B8">
        <w:rPr>
          <w:rFonts w:ascii="Arial" w:hAnsi="Arial" w:cs="Arial"/>
          <w:bCs/>
          <w:sz w:val="20"/>
          <w:szCs w:val="20"/>
        </w:rPr>
        <w:t xml:space="preserve">Izvajalec se zavezuje, da bo pogodbena dela izvajal skladno z </w:t>
      </w:r>
      <w:r w:rsidR="00D31C4E" w:rsidRPr="007D01B8">
        <w:rPr>
          <w:rFonts w:ascii="Arial" w:hAnsi="Arial" w:cs="Arial"/>
          <w:sz w:val="20"/>
          <w:szCs w:val="20"/>
        </w:rPr>
        <w:t xml:space="preserve">ZZasV-1 </w:t>
      </w:r>
      <w:r w:rsidR="0087561F" w:rsidRPr="007D01B8">
        <w:rPr>
          <w:rFonts w:ascii="Arial" w:hAnsi="Arial" w:cs="Arial"/>
          <w:bCs/>
          <w:sz w:val="20"/>
          <w:szCs w:val="20"/>
        </w:rPr>
        <w:t xml:space="preserve">ter </w:t>
      </w:r>
      <w:r w:rsidR="00B128AC" w:rsidRPr="007D01B8">
        <w:rPr>
          <w:rFonts w:ascii="Arial" w:hAnsi="Arial" w:cs="Arial"/>
          <w:bCs/>
          <w:sz w:val="20"/>
          <w:szCs w:val="20"/>
        </w:rPr>
        <w:t xml:space="preserve">da bo pogodbena dela opravil strokovno, kvalitetno ter v skladu z veljavnimi predpisi, tehničnimi navodili in priporočili ter normativi. </w:t>
      </w:r>
    </w:p>
    <w:p w14:paraId="42C5F835" w14:textId="77777777" w:rsidR="0087561F" w:rsidRPr="007D01B8" w:rsidRDefault="0087561F" w:rsidP="007D01B8">
      <w:pPr>
        <w:spacing w:after="0"/>
        <w:ind w:right="-113"/>
        <w:jc w:val="both"/>
        <w:rPr>
          <w:rFonts w:ascii="Arial" w:hAnsi="Arial" w:cs="Arial"/>
          <w:bCs/>
          <w:sz w:val="20"/>
          <w:szCs w:val="20"/>
        </w:rPr>
      </w:pPr>
      <w:r w:rsidRPr="007D01B8">
        <w:rPr>
          <w:rFonts w:ascii="Arial" w:hAnsi="Arial" w:cs="Arial"/>
          <w:bCs/>
          <w:sz w:val="20"/>
          <w:szCs w:val="20"/>
        </w:rPr>
        <w:t xml:space="preserve">Izvajalec je dolžan v roku 24 ur obvestiti naročnika, če je zoper njega začet postopek začasnega ali stalnega odvzema licence, v primeru, da bo izvajalec kršil to določbo, sme naročnik odtopiti od pogodbe brez odpovednega roka. </w:t>
      </w:r>
    </w:p>
    <w:p w14:paraId="39FD5D8F" w14:textId="77777777" w:rsidR="009B60DF" w:rsidRDefault="009B60DF" w:rsidP="009B60DF">
      <w:pPr>
        <w:spacing w:after="0"/>
        <w:ind w:right="-113"/>
        <w:rPr>
          <w:rFonts w:ascii="Arial" w:hAnsi="Arial" w:cs="Arial"/>
          <w:bCs/>
          <w:sz w:val="20"/>
          <w:szCs w:val="20"/>
        </w:rPr>
      </w:pPr>
    </w:p>
    <w:p w14:paraId="5AD54507" w14:textId="796F32D0" w:rsidR="0087561F" w:rsidRPr="009B60DF" w:rsidRDefault="0087561F" w:rsidP="009B60DF">
      <w:pPr>
        <w:pStyle w:val="Odstavekseznama"/>
        <w:numPr>
          <w:ilvl w:val="0"/>
          <w:numId w:val="45"/>
        </w:numPr>
        <w:spacing w:after="0"/>
        <w:ind w:left="284" w:right="-113" w:hanging="284"/>
        <w:jc w:val="center"/>
        <w:rPr>
          <w:rFonts w:ascii="Arial" w:hAnsi="Arial" w:cs="Arial"/>
          <w:bCs/>
          <w:sz w:val="20"/>
          <w:szCs w:val="20"/>
        </w:rPr>
      </w:pPr>
      <w:r w:rsidRPr="009B60DF">
        <w:rPr>
          <w:rFonts w:ascii="Arial" w:hAnsi="Arial" w:cs="Arial"/>
          <w:bCs/>
          <w:sz w:val="20"/>
          <w:szCs w:val="20"/>
        </w:rPr>
        <w:lastRenderedPageBreak/>
        <w:t>člen</w:t>
      </w:r>
    </w:p>
    <w:p w14:paraId="0E909B57" w14:textId="77777777" w:rsidR="00CC27A6" w:rsidRPr="007D01B8" w:rsidRDefault="00CC27A6" w:rsidP="007D01B8">
      <w:pPr>
        <w:shd w:val="clear" w:color="auto" w:fill="FFFFFF"/>
        <w:spacing w:after="0"/>
        <w:jc w:val="both"/>
        <w:rPr>
          <w:rFonts w:ascii="Arial" w:hAnsi="Arial" w:cs="Arial"/>
          <w:bCs/>
          <w:sz w:val="20"/>
          <w:szCs w:val="20"/>
        </w:rPr>
      </w:pPr>
      <w:r w:rsidRPr="007D01B8">
        <w:rPr>
          <w:rFonts w:ascii="Arial" w:hAnsi="Arial" w:cs="Arial"/>
          <w:bCs/>
          <w:sz w:val="20"/>
          <w:szCs w:val="20"/>
        </w:rPr>
        <w:t xml:space="preserve">Izvajalec se zavezuje, da bo 10 dni po podpisu te pogodbe in najkasneje 3 delovne dni pred pričetkom izvajanja pogodbenih del naročniku izročil na vpogled </w:t>
      </w:r>
      <w:r w:rsidRPr="007D01B8">
        <w:rPr>
          <w:rFonts w:ascii="Arial" w:hAnsi="Arial" w:cs="Arial"/>
          <w:color w:val="000000"/>
          <w:position w:val="-2"/>
          <w:sz w:val="20"/>
          <w:szCs w:val="20"/>
        </w:rPr>
        <w:t>seznam delavcev, ki bodo opravljali storitev varovanja po pogodbi</w:t>
      </w:r>
      <w:r w:rsidRPr="007D01B8">
        <w:rPr>
          <w:rFonts w:ascii="Arial" w:hAnsi="Arial" w:cs="Arial"/>
          <w:bCs/>
          <w:sz w:val="20"/>
          <w:szCs w:val="20"/>
        </w:rPr>
        <w:t xml:space="preserve">, </w:t>
      </w:r>
      <w:r w:rsidRPr="007D01B8">
        <w:rPr>
          <w:rFonts w:ascii="Arial" w:hAnsi="Arial" w:cs="Arial"/>
          <w:color w:val="000000"/>
          <w:position w:val="-2"/>
          <w:sz w:val="20"/>
          <w:szCs w:val="20"/>
        </w:rPr>
        <w:t>kopije izkaznic/licenc za delavce, ki bodo opravljali storitev varovanja</w:t>
      </w:r>
      <w:r w:rsidRPr="007D01B8">
        <w:rPr>
          <w:rFonts w:ascii="Arial" w:hAnsi="Arial" w:cs="Arial"/>
          <w:bCs/>
          <w:sz w:val="20"/>
          <w:szCs w:val="20"/>
        </w:rPr>
        <w:t xml:space="preserve">, </w:t>
      </w:r>
      <w:r w:rsidRPr="007D01B8">
        <w:rPr>
          <w:rFonts w:ascii="Arial" w:hAnsi="Arial" w:cs="Arial"/>
          <w:color w:val="000000"/>
          <w:position w:val="-2"/>
          <w:sz w:val="20"/>
          <w:szCs w:val="20"/>
        </w:rPr>
        <w:t>dokazilo, da so delavci pri gospodarskem subjektu v delovnem razmerju</w:t>
      </w:r>
      <w:r w:rsidRPr="007D01B8">
        <w:rPr>
          <w:rFonts w:ascii="Arial" w:hAnsi="Arial" w:cs="Arial"/>
          <w:bCs/>
          <w:sz w:val="20"/>
          <w:szCs w:val="20"/>
        </w:rPr>
        <w:t xml:space="preserve">, </w:t>
      </w:r>
      <w:r w:rsidRPr="007D01B8">
        <w:rPr>
          <w:rFonts w:ascii="Arial" w:hAnsi="Arial" w:cs="Arial"/>
          <w:color w:val="000000"/>
          <w:position w:val="-2"/>
          <w:sz w:val="20"/>
          <w:szCs w:val="20"/>
        </w:rPr>
        <w:t xml:space="preserve">dokazila, da delavci izvajalca  izpolnjujejo ostale strokovne pogoje in pogoje naročnika za izvajane storitev varovanja.  </w:t>
      </w:r>
    </w:p>
    <w:p w14:paraId="45D981D6" w14:textId="77777777" w:rsidR="00980EDC" w:rsidRPr="007D01B8" w:rsidRDefault="00980EDC" w:rsidP="007D01B8">
      <w:pPr>
        <w:shd w:val="clear" w:color="auto" w:fill="FFFFFF"/>
        <w:spacing w:after="0"/>
        <w:jc w:val="both"/>
        <w:rPr>
          <w:rFonts w:ascii="Arial" w:hAnsi="Arial" w:cs="Arial"/>
          <w:bCs/>
          <w:sz w:val="20"/>
          <w:szCs w:val="20"/>
        </w:rPr>
      </w:pPr>
    </w:p>
    <w:p w14:paraId="1A2CE692" w14:textId="77777777" w:rsidR="00C77E42" w:rsidRPr="007D01B8" w:rsidRDefault="00C77E42" w:rsidP="007D01B8">
      <w:pPr>
        <w:shd w:val="clear" w:color="auto" w:fill="FFFFFF"/>
        <w:spacing w:after="0"/>
        <w:jc w:val="both"/>
        <w:rPr>
          <w:rFonts w:ascii="Arial" w:hAnsi="Arial" w:cs="Arial"/>
          <w:iCs/>
          <w:sz w:val="20"/>
          <w:szCs w:val="20"/>
          <w:lang w:eastAsia="sl-SI"/>
        </w:rPr>
      </w:pPr>
      <w:r w:rsidRPr="007D01B8">
        <w:rPr>
          <w:rFonts w:ascii="Arial" w:hAnsi="Arial" w:cs="Arial"/>
          <w:bCs/>
          <w:sz w:val="20"/>
          <w:szCs w:val="20"/>
        </w:rPr>
        <w:t xml:space="preserve">Varnostniki, ki bodo opravljali pogodbena dela morajo imeti za posamezno storitev </w:t>
      </w:r>
      <w:r w:rsidRPr="007D01B8">
        <w:rPr>
          <w:rFonts w:ascii="Arial" w:hAnsi="Arial" w:cs="Arial"/>
          <w:iCs/>
          <w:sz w:val="20"/>
          <w:szCs w:val="20"/>
          <w:lang w:eastAsia="sl-SI"/>
        </w:rPr>
        <w:t xml:space="preserve">opravljeno </w:t>
      </w:r>
      <w:r w:rsidRPr="007D01B8">
        <w:rPr>
          <w:rFonts w:ascii="Arial" w:hAnsi="Arial" w:cs="Arial"/>
          <w:sz w:val="20"/>
          <w:szCs w:val="20"/>
        </w:rPr>
        <w:t>interno strokovno izpopolnjevanje varnostnega osebja</w:t>
      </w:r>
      <w:r w:rsidRPr="007D01B8">
        <w:rPr>
          <w:rFonts w:ascii="Arial" w:hAnsi="Arial" w:cs="Arial"/>
          <w:bCs/>
          <w:sz w:val="20"/>
          <w:szCs w:val="20"/>
        </w:rPr>
        <w:t xml:space="preserve">, </w:t>
      </w:r>
      <w:r w:rsidRPr="007D01B8">
        <w:rPr>
          <w:rFonts w:ascii="Arial" w:hAnsi="Arial" w:cs="Arial"/>
          <w:iCs/>
          <w:sz w:val="20"/>
          <w:szCs w:val="20"/>
          <w:lang w:eastAsia="sl-SI"/>
        </w:rPr>
        <w:t xml:space="preserve">imeti pooblastilo za nošenje orožja (prevoz denarja), </w:t>
      </w:r>
      <w:r w:rsidRPr="007D01B8">
        <w:rPr>
          <w:rFonts w:ascii="Arial" w:hAnsi="Arial" w:cs="Arial"/>
          <w:bCs/>
          <w:sz w:val="20"/>
          <w:szCs w:val="20"/>
        </w:rPr>
        <w:t xml:space="preserve">imeti </w:t>
      </w:r>
      <w:r w:rsidRPr="007D01B8">
        <w:rPr>
          <w:rFonts w:ascii="Arial" w:hAnsi="Arial" w:cs="Arial"/>
          <w:iCs/>
          <w:sz w:val="20"/>
          <w:szCs w:val="20"/>
          <w:lang w:eastAsia="sl-SI"/>
        </w:rPr>
        <w:t>opravljen tečaj prve pomoči z nazivom bolničar ali tečaj za prvega posredovalca,</w:t>
      </w:r>
      <w:r w:rsidRPr="007D01B8">
        <w:rPr>
          <w:rFonts w:ascii="Arial" w:hAnsi="Arial" w:cs="Arial"/>
          <w:bCs/>
          <w:sz w:val="20"/>
          <w:szCs w:val="20"/>
        </w:rPr>
        <w:t xml:space="preserve"> imeti </w:t>
      </w:r>
      <w:r w:rsidRPr="007D01B8">
        <w:rPr>
          <w:rFonts w:ascii="Arial" w:hAnsi="Arial" w:cs="Arial"/>
          <w:iCs/>
          <w:sz w:val="20"/>
          <w:szCs w:val="20"/>
          <w:lang w:eastAsia="sl-SI"/>
        </w:rPr>
        <w:t>opravljeno usposabljanje za izvajanje požarnega varovanja in za reševanje oseb iz dvigal, pogovorno znati slovensko ter morajo biti na delovnem mestu urejeni in oblečeni v delovno obleko izvajalca z vidno oznako imena in priimka.</w:t>
      </w:r>
    </w:p>
    <w:p w14:paraId="65443868" w14:textId="77777777" w:rsidR="00C77E42" w:rsidRPr="007D01B8" w:rsidRDefault="00C77E42" w:rsidP="007D01B8">
      <w:pPr>
        <w:spacing w:after="0"/>
        <w:ind w:right="-113"/>
        <w:jc w:val="both"/>
        <w:rPr>
          <w:rFonts w:ascii="Arial" w:hAnsi="Arial" w:cs="Arial"/>
          <w:bCs/>
          <w:sz w:val="20"/>
          <w:szCs w:val="20"/>
        </w:rPr>
      </w:pPr>
    </w:p>
    <w:p w14:paraId="6F5D12BE" w14:textId="31715E87" w:rsidR="0087561F" w:rsidRPr="007D01B8" w:rsidRDefault="00B128AC" w:rsidP="007D01B8">
      <w:pPr>
        <w:spacing w:after="0"/>
        <w:ind w:right="-113"/>
        <w:jc w:val="both"/>
        <w:rPr>
          <w:rFonts w:ascii="Arial" w:hAnsi="Arial" w:cs="Arial"/>
          <w:bCs/>
          <w:sz w:val="20"/>
          <w:szCs w:val="20"/>
        </w:rPr>
      </w:pPr>
      <w:r w:rsidRPr="007D01B8">
        <w:rPr>
          <w:rFonts w:ascii="Arial" w:hAnsi="Arial" w:cs="Arial"/>
          <w:bCs/>
          <w:sz w:val="20"/>
          <w:szCs w:val="20"/>
        </w:rPr>
        <w:t>Pogodbeni stranki sta sporazumni, da naročnik lahko zahteva zamenjavo posameznega varnostnika iz objektivnih razlogov</w:t>
      </w:r>
      <w:r w:rsidR="00126A90" w:rsidRPr="007D01B8">
        <w:rPr>
          <w:rFonts w:ascii="Arial" w:hAnsi="Arial" w:cs="Arial"/>
          <w:bCs/>
          <w:sz w:val="20"/>
          <w:szCs w:val="20"/>
        </w:rPr>
        <w:t xml:space="preserve"> na strani naročnika</w:t>
      </w:r>
      <w:r w:rsidRPr="007D01B8">
        <w:rPr>
          <w:rFonts w:ascii="Arial" w:hAnsi="Arial" w:cs="Arial"/>
          <w:bCs/>
          <w:sz w:val="20"/>
          <w:szCs w:val="20"/>
        </w:rPr>
        <w:t xml:space="preserve">. </w:t>
      </w:r>
    </w:p>
    <w:p w14:paraId="4344B988" w14:textId="77777777" w:rsidR="009B60DF" w:rsidRDefault="009B60DF" w:rsidP="009B60DF">
      <w:pPr>
        <w:spacing w:after="0"/>
        <w:ind w:right="-113"/>
        <w:rPr>
          <w:rFonts w:ascii="Arial" w:hAnsi="Arial" w:cs="Arial"/>
          <w:bCs/>
          <w:sz w:val="20"/>
          <w:szCs w:val="20"/>
        </w:rPr>
      </w:pPr>
    </w:p>
    <w:p w14:paraId="334ED2DA" w14:textId="69AD9547" w:rsidR="0087561F" w:rsidRPr="009B60DF" w:rsidRDefault="0087561F" w:rsidP="009B60DF">
      <w:pPr>
        <w:pStyle w:val="Odstavekseznama"/>
        <w:numPr>
          <w:ilvl w:val="0"/>
          <w:numId w:val="45"/>
        </w:numPr>
        <w:spacing w:after="0"/>
        <w:ind w:left="284" w:right="-113" w:hanging="284"/>
        <w:jc w:val="center"/>
        <w:rPr>
          <w:rFonts w:ascii="Arial" w:hAnsi="Arial" w:cs="Arial"/>
          <w:bCs/>
          <w:sz w:val="20"/>
          <w:szCs w:val="20"/>
        </w:rPr>
      </w:pPr>
      <w:r w:rsidRPr="009B60DF">
        <w:rPr>
          <w:rFonts w:ascii="Arial" w:hAnsi="Arial" w:cs="Arial"/>
          <w:bCs/>
          <w:sz w:val="20"/>
          <w:szCs w:val="20"/>
        </w:rPr>
        <w:t>člen</w:t>
      </w:r>
    </w:p>
    <w:p w14:paraId="0DE338EF" w14:textId="2A11F29D" w:rsidR="002D068B" w:rsidRPr="007D01B8" w:rsidRDefault="002D068B" w:rsidP="007D01B8">
      <w:pPr>
        <w:shd w:val="clear" w:color="auto" w:fill="FFFFFF"/>
        <w:spacing w:after="0"/>
        <w:jc w:val="both"/>
        <w:rPr>
          <w:rFonts w:ascii="Arial" w:hAnsi="Arial" w:cs="Arial"/>
          <w:sz w:val="20"/>
          <w:szCs w:val="20"/>
        </w:rPr>
      </w:pPr>
      <w:r w:rsidRPr="007D01B8">
        <w:rPr>
          <w:rFonts w:ascii="Arial" w:hAnsi="Arial" w:cs="Arial"/>
          <w:sz w:val="20"/>
          <w:szCs w:val="20"/>
        </w:rPr>
        <w:t xml:space="preserve">Izvajalec bo </w:t>
      </w:r>
      <w:r w:rsidR="00934383" w:rsidRPr="007D01B8">
        <w:rPr>
          <w:rFonts w:ascii="Arial" w:hAnsi="Arial" w:cs="Arial"/>
          <w:sz w:val="20"/>
          <w:szCs w:val="20"/>
        </w:rPr>
        <w:t>i</w:t>
      </w:r>
      <w:r w:rsidRPr="007D01B8">
        <w:rPr>
          <w:rFonts w:ascii="Arial" w:hAnsi="Arial" w:cs="Arial"/>
          <w:sz w:val="20"/>
          <w:szCs w:val="20"/>
        </w:rPr>
        <w:t>zdelal načrt varovanja, ki ga bo naročniku predložil v roku 8 dni po podpisu pogodbe.</w:t>
      </w:r>
    </w:p>
    <w:p w14:paraId="308B30C7" w14:textId="77777777" w:rsidR="002D068B" w:rsidRPr="007D01B8" w:rsidRDefault="002D068B" w:rsidP="007D01B8">
      <w:pPr>
        <w:shd w:val="clear" w:color="auto" w:fill="FFFFFF"/>
        <w:spacing w:after="0"/>
        <w:jc w:val="both"/>
        <w:rPr>
          <w:rFonts w:ascii="Arial" w:hAnsi="Arial" w:cs="Arial"/>
          <w:sz w:val="20"/>
          <w:szCs w:val="20"/>
        </w:rPr>
      </w:pPr>
    </w:p>
    <w:p w14:paraId="6945771A" w14:textId="520DF5FB" w:rsidR="00980EDC" w:rsidRPr="007D01B8" w:rsidRDefault="0087561F" w:rsidP="007D01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jc w:val="both"/>
        <w:rPr>
          <w:rFonts w:ascii="Arial" w:hAnsi="Arial" w:cs="Arial"/>
          <w:sz w:val="20"/>
          <w:szCs w:val="20"/>
        </w:rPr>
      </w:pPr>
      <w:r w:rsidRPr="007D01B8">
        <w:rPr>
          <w:rFonts w:ascii="Arial" w:hAnsi="Arial" w:cs="Arial"/>
          <w:sz w:val="20"/>
          <w:szCs w:val="20"/>
        </w:rPr>
        <w:t xml:space="preserve">Izvajalec je dolžan zagotoviti ukrepanje na objektu najkasneje 15 minut po sprejemu signala v varnostno nadzorni center. Če izvajalec v času veljavnosti te pogodbe na katerem od naročnikovih objektov ne more več zagotavljati intervencije v manj kot 15 minutah, mora o tem takoj obvestiti naročnika. </w:t>
      </w:r>
    </w:p>
    <w:p w14:paraId="74E2C948" w14:textId="77777777" w:rsidR="000453B6" w:rsidRDefault="000453B6" w:rsidP="007D01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rPr>
          <w:rFonts w:ascii="Arial" w:hAnsi="Arial" w:cs="Arial"/>
          <w:sz w:val="20"/>
          <w:szCs w:val="20"/>
        </w:rPr>
      </w:pPr>
    </w:p>
    <w:p w14:paraId="7E795462" w14:textId="2D38BE21" w:rsidR="00A5631A" w:rsidRPr="007D01B8" w:rsidRDefault="0087561F" w:rsidP="007D01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13"/>
        <w:rPr>
          <w:rFonts w:ascii="Arial" w:hAnsi="Arial" w:cs="Arial"/>
          <w:sz w:val="20"/>
          <w:szCs w:val="20"/>
        </w:rPr>
      </w:pPr>
      <w:r w:rsidRPr="007D01B8">
        <w:rPr>
          <w:rFonts w:ascii="Arial" w:hAnsi="Arial" w:cs="Arial"/>
          <w:sz w:val="20"/>
          <w:szCs w:val="20"/>
        </w:rPr>
        <w:t xml:space="preserve">Naročnik izvajalcu ne prizna dodatnih stroškov v primeru alarmov, ki jih sprožijo izvajalčevi zaposleni. </w:t>
      </w:r>
    </w:p>
    <w:p w14:paraId="52FC7CE7" w14:textId="77777777" w:rsidR="005C4475" w:rsidRPr="007D01B8" w:rsidRDefault="005C4475" w:rsidP="007D01B8">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1174E1D3" w14:textId="40612110" w:rsidR="00E36B02" w:rsidRPr="007D01B8" w:rsidRDefault="00D84EBF" w:rsidP="009B60DF">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r w:rsidRPr="007D01B8">
        <w:rPr>
          <w:rFonts w:ascii="Arial" w:hAnsi="Arial" w:cs="Arial"/>
          <w:b/>
          <w:sz w:val="20"/>
          <w:szCs w:val="20"/>
        </w:rPr>
        <w:t>PODIZ</w:t>
      </w:r>
      <w:r w:rsidR="00E36B02" w:rsidRPr="007D01B8">
        <w:rPr>
          <w:rFonts w:ascii="Arial" w:hAnsi="Arial" w:cs="Arial"/>
          <w:b/>
          <w:sz w:val="20"/>
          <w:szCs w:val="20"/>
        </w:rPr>
        <w:t>V</w:t>
      </w:r>
      <w:r w:rsidRPr="007D01B8">
        <w:rPr>
          <w:rFonts w:ascii="Arial" w:hAnsi="Arial" w:cs="Arial"/>
          <w:b/>
          <w:sz w:val="20"/>
          <w:szCs w:val="20"/>
        </w:rPr>
        <w:t>A</w:t>
      </w:r>
      <w:r w:rsidR="00E36B02" w:rsidRPr="007D01B8">
        <w:rPr>
          <w:rFonts w:ascii="Arial" w:hAnsi="Arial" w:cs="Arial"/>
          <w:b/>
          <w:sz w:val="20"/>
          <w:szCs w:val="20"/>
        </w:rPr>
        <w:t>JALCI</w:t>
      </w:r>
    </w:p>
    <w:p w14:paraId="6CB4D119" w14:textId="77777777" w:rsidR="00E36B02" w:rsidRPr="007D01B8" w:rsidRDefault="00E36B02" w:rsidP="007D01B8">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20"/>
          <w:szCs w:val="20"/>
        </w:rPr>
      </w:pPr>
    </w:p>
    <w:p w14:paraId="1DC6D987" w14:textId="3B4DA827" w:rsidR="005C4475" w:rsidRPr="000453B6" w:rsidRDefault="005C4475" w:rsidP="000453B6">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hAnsi="Arial" w:cs="Arial"/>
          <w:sz w:val="20"/>
          <w:szCs w:val="20"/>
        </w:rPr>
        <w:t>člen</w:t>
      </w:r>
    </w:p>
    <w:p w14:paraId="7093C5C4"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D01B8" w:rsidRDefault="005C4475" w:rsidP="007D01B8">
      <w:pPr>
        <w:tabs>
          <w:tab w:val="left" w:pos="426"/>
        </w:tabs>
        <w:spacing w:after="0"/>
        <w:jc w:val="both"/>
        <w:rPr>
          <w:rFonts w:ascii="Arial" w:hAnsi="Arial" w:cs="Arial"/>
          <w:sz w:val="20"/>
          <w:szCs w:val="20"/>
        </w:rPr>
      </w:pPr>
    </w:p>
    <w:p w14:paraId="36ADAA05"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V primeru, da naročnik da soglasje za vključitev podizvajalca v dela po tej pogodbi, mora izvajalec pred podpisom aneksa k tej pogodbi izročiti naročniku:</w:t>
      </w:r>
    </w:p>
    <w:p w14:paraId="3F605B5B" w14:textId="77777777" w:rsidR="005C4475" w:rsidRPr="007D01B8" w:rsidRDefault="005C4475" w:rsidP="000453B6">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podatke o podizvajalcu (naziv, polni naslov, matično številko, davčno številko in transakcijski račun)</w:t>
      </w:r>
    </w:p>
    <w:p w14:paraId="6E9D8E38" w14:textId="77777777" w:rsidR="005C4475" w:rsidRPr="007D01B8" w:rsidRDefault="005C4475" w:rsidP="000453B6">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podatki o vrsti del, ki jih bo izvedel podizvajalec</w:t>
      </w:r>
    </w:p>
    <w:p w14:paraId="2D65E438" w14:textId="77777777" w:rsidR="005C4475" w:rsidRPr="007D01B8" w:rsidRDefault="005C4475" w:rsidP="000453B6">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podatke o predmetu, količini in vrednosti del in rok izvedbe teh del</w:t>
      </w:r>
    </w:p>
    <w:p w14:paraId="38F10525" w14:textId="77777777" w:rsidR="005C4475" w:rsidRPr="007D01B8" w:rsidRDefault="005C4475" w:rsidP="000453B6">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morebitno zahtevo podizvajalca za neposredno plačilo.</w:t>
      </w:r>
    </w:p>
    <w:p w14:paraId="115F3D40" w14:textId="77777777" w:rsidR="005C4475" w:rsidRPr="007D01B8" w:rsidRDefault="005C4475" w:rsidP="007D01B8">
      <w:pPr>
        <w:tabs>
          <w:tab w:val="left" w:pos="426"/>
        </w:tabs>
        <w:spacing w:after="0"/>
        <w:jc w:val="both"/>
        <w:rPr>
          <w:rFonts w:ascii="Arial" w:hAnsi="Arial" w:cs="Arial"/>
          <w:sz w:val="20"/>
          <w:szCs w:val="20"/>
        </w:rPr>
      </w:pPr>
    </w:p>
    <w:p w14:paraId="0DBD8DCE"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Izvajalec se obvezuje, da se bo z aneksom iz prejšnjega odstavka tega člena zavezal, da bo pogodbe o odstopu terjatev po tej pogodbi sklepal samo s soglasjem naročnika.</w:t>
      </w:r>
    </w:p>
    <w:p w14:paraId="5F82ADDD" w14:textId="77777777" w:rsidR="005C4475" w:rsidRDefault="005C4475" w:rsidP="007D01B8">
      <w:pPr>
        <w:tabs>
          <w:tab w:val="left" w:pos="426"/>
        </w:tabs>
        <w:spacing w:after="0"/>
        <w:jc w:val="both"/>
        <w:rPr>
          <w:rFonts w:ascii="Arial" w:hAnsi="Arial" w:cs="Arial"/>
          <w:sz w:val="20"/>
          <w:szCs w:val="20"/>
        </w:rPr>
      </w:pPr>
    </w:p>
    <w:p w14:paraId="4D853294" w14:textId="77777777" w:rsidR="000453B6" w:rsidRDefault="000453B6" w:rsidP="007D01B8">
      <w:pPr>
        <w:tabs>
          <w:tab w:val="left" w:pos="426"/>
        </w:tabs>
        <w:spacing w:after="0"/>
        <w:jc w:val="both"/>
        <w:rPr>
          <w:rFonts w:ascii="Arial" w:hAnsi="Arial" w:cs="Arial"/>
          <w:sz w:val="20"/>
          <w:szCs w:val="20"/>
        </w:rPr>
      </w:pPr>
    </w:p>
    <w:p w14:paraId="2B8B374D" w14:textId="77777777" w:rsidR="000453B6" w:rsidRDefault="000453B6" w:rsidP="007D01B8">
      <w:pPr>
        <w:tabs>
          <w:tab w:val="left" w:pos="426"/>
        </w:tabs>
        <w:spacing w:after="0"/>
        <w:jc w:val="both"/>
        <w:rPr>
          <w:rFonts w:ascii="Arial" w:hAnsi="Arial" w:cs="Arial"/>
          <w:sz w:val="20"/>
          <w:szCs w:val="20"/>
        </w:rPr>
      </w:pPr>
    </w:p>
    <w:p w14:paraId="104A5E44" w14:textId="77777777" w:rsidR="000453B6" w:rsidRDefault="000453B6" w:rsidP="007D01B8">
      <w:pPr>
        <w:tabs>
          <w:tab w:val="left" w:pos="426"/>
        </w:tabs>
        <w:spacing w:after="0"/>
        <w:jc w:val="both"/>
        <w:rPr>
          <w:rFonts w:ascii="Arial" w:hAnsi="Arial" w:cs="Arial"/>
          <w:sz w:val="20"/>
          <w:szCs w:val="20"/>
        </w:rPr>
      </w:pPr>
    </w:p>
    <w:p w14:paraId="2E8D1B49" w14:textId="77777777" w:rsidR="000453B6" w:rsidRDefault="000453B6" w:rsidP="007D01B8">
      <w:pPr>
        <w:tabs>
          <w:tab w:val="left" w:pos="426"/>
        </w:tabs>
        <w:spacing w:after="0"/>
        <w:jc w:val="both"/>
        <w:rPr>
          <w:rFonts w:ascii="Arial" w:hAnsi="Arial" w:cs="Arial"/>
          <w:sz w:val="20"/>
          <w:szCs w:val="20"/>
        </w:rPr>
      </w:pPr>
    </w:p>
    <w:p w14:paraId="5868DC1F" w14:textId="77777777" w:rsidR="000453B6" w:rsidRDefault="000453B6" w:rsidP="007D01B8">
      <w:pPr>
        <w:tabs>
          <w:tab w:val="left" w:pos="426"/>
        </w:tabs>
        <w:spacing w:after="0"/>
        <w:jc w:val="both"/>
        <w:rPr>
          <w:rFonts w:ascii="Arial" w:hAnsi="Arial" w:cs="Arial"/>
          <w:sz w:val="20"/>
          <w:szCs w:val="20"/>
        </w:rPr>
      </w:pPr>
    </w:p>
    <w:p w14:paraId="01E9D76A" w14:textId="77777777" w:rsidR="000453B6" w:rsidRDefault="000453B6" w:rsidP="007D01B8">
      <w:pPr>
        <w:tabs>
          <w:tab w:val="left" w:pos="426"/>
        </w:tabs>
        <w:spacing w:after="0"/>
        <w:jc w:val="both"/>
        <w:rPr>
          <w:rFonts w:ascii="Arial" w:hAnsi="Arial" w:cs="Arial"/>
          <w:sz w:val="20"/>
          <w:szCs w:val="20"/>
        </w:rPr>
      </w:pPr>
    </w:p>
    <w:p w14:paraId="40638115" w14:textId="77777777" w:rsidR="000453B6" w:rsidRPr="007D01B8" w:rsidRDefault="000453B6" w:rsidP="007D01B8">
      <w:pPr>
        <w:tabs>
          <w:tab w:val="left" w:pos="426"/>
        </w:tabs>
        <w:spacing w:after="0"/>
        <w:jc w:val="both"/>
        <w:rPr>
          <w:rFonts w:ascii="Arial" w:hAnsi="Arial" w:cs="Arial"/>
          <w:sz w:val="20"/>
          <w:szCs w:val="20"/>
        </w:rPr>
      </w:pPr>
    </w:p>
    <w:p w14:paraId="587463F5" w14:textId="2CDD17AC" w:rsidR="005C4475" w:rsidRPr="000453B6" w:rsidRDefault="005C4475" w:rsidP="000453B6">
      <w:pPr>
        <w:pStyle w:val="Odstavekseznama"/>
        <w:numPr>
          <w:ilvl w:val="0"/>
          <w:numId w:val="45"/>
        </w:numPr>
        <w:tabs>
          <w:tab w:val="left" w:pos="426"/>
        </w:tabs>
        <w:spacing w:after="0"/>
        <w:ind w:left="284" w:hanging="284"/>
        <w:jc w:val="center"/>
        <w:rPr>
          <w:rFonts w:ascii="Arial" w:hAnsi="Arial" w:cs="Arial"/>
          <w:sz w:val="20"/>
          <w:szCs w:val="20"/>
        </w:rPr>
      </w:pPr>
      <w:r w:rsidRPr="009B60DF">
        <w:rPr>
          <w:rFonts w:ascii="Arial" w:hAnsi="Arial" w:cs="Arial"/>
          <w:sz w:val="20"/>
          <w:szCs w:val="20"/>
        </w:rPr>
        <w:lastRenderedPageBreak/>
        <w:t>člen</w:t>
      </w:r>
    </w:p>
    <w:p w14:paraId="042BA3A5" w14:textId="77777777" w:rsidR="005C4475" w:rsidRPr="000453B6" w:rsidRDefault="005C4475" w:rsidP="007D01B8">
      <w:pPr>
        <w:tabs>
          <w:tab w:val="left" w:pos="426"/>
        </w:tabs>
        <w:spacing w:after="0"/>
        <w:jc w:val="both"/>
        <w:rPr>
          <w:rFonts w:ascii="Arial" w:hAnsi="Arial" w:cs="Arial"/>
          <w:i/>
          <w:iCs/>
          <w:sz w:val="20"/>
          <w:szCs w:val="20"/>
        </w:rPr>
      </w:pPr>
      <w:r w:rsidRPr="000453B6">
        <w:rPr>
          <w:rFonts w:ascii="Arial" w:hAnsi="Arial" w:cs="Arial"/>
          <w:i/>
          <w:iCs/>
          <w:sz w:val="20"/>
          <w:szCs w:val="20"/>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0453B6"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0453B6" w:rsidRDefault="005C4475" w:rsidP="007D01B8">
            <w:pPr>
              <w:tabs>
                <w:tab w:val="left" w:pos="426"/>
              </w:tabs>
              <w:spacing w:line="276" w:lineRule="auto"/>
              <w:jc w:val="both"/>
              <w:textAlignment w:val="center"/>
              <w:rPr>
                <w:rFonts w:ascii="Arial" w:hAnsi="Arial" w:cs="Arial"/>
                <w:i/>
                <w:iCs/>
                <w:sz w:val="20"/>
                <w:szCs w:val="20"/>
              </w:rPr>
            </w:pPr>
            <w:r w:rsidRPr="000453B6">
              <w:rPr>
                <w:rFonts w:ascii="Arial" w:hAnsi="Arial" w:cs="Arial"/>
                <w:i/>
                <w:iCs/>
                <w:position w:val="-2"/>
                <w:sz w:val="20"/>
                <w:szCs w:val="20"/>
              </w:rPr>
              <w:t>Podatki o podizvajalcu</w:t>
            </w:r>
          </w:p>
          <w:p w14:paraId="218022E8" w14:textId="77777777" w:rsidR="005C4475" w:rsidRPr="000453B6" w:rsidRDefault="005C4475" w:rsidP="007D01B8">
            <w:pPr>
              <w:tabs>
                <w:tab w:val="left" w:pos="426"/>
              </w:tabs>
              <w:spacing w:line="276" w:lineRule="auto"/>
              <w:jc w:val="both"/>
              <w:textAlignment w:val="center"/>
              <w:rPr>
                <w:rFonts w:ascii="Arial" w:hAnsi="Arial" w:cs="Arial"/>
                <w:i/>
                <w:iCs/>
                <w:sz w:val="20"/>
                <w:szCs w:val="20"/>
              </w:rPr>
            </w:pPr>
            <w:r w:rsidRPr="000453B6">
              <w:rPr>
                <w:rFonts w:ascii="Arial" w:hAnsi="Arial" w:cs="Arial"/>
                <w:i/>
                <w:iCs/>
                <w:position w:val="-2"/>
                <w:sz w:val="20"/>
                <w:szCs w:val="20"/>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0453B6" w:rsidRDefault="005C4475" w:rsidP="007D01B8">
            <w:pPr>
              <w:tabs>
                <w:tab w:val="left" w:pos="426"/>
              </w:tabs>
              <w:spacing w:line="276" w:lineRule="auto"/>
              <w:jc w:val="both"/>
              <w:textAlignment w:val="center"/>
              <w:rPr>
                <w:rFonts w:ascii="Arial" w:hAnsi="Arial" w:cs="Arial"/>
                <w:i/>
                <w:iCs/>
                <w:sz w:val="20"/>
                <w:szCs w:val="20"/>
              </w:rPr>
            </w:pPr>
            <w:r w:rsidRPr="000453B6">
              <w:rPr>
                <w:rFonts w:ascii="Arial" w:hAnsi="Arial" w:cs="Arial"/>
                <w:i/>
                <w:iCs/>
                <w:position w:val="-2"/>
                <w:sz w:val="20"/>
                <w:szCs w:val="20"/>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0453B6" w:rsidRDefault="005C4475" w:rsidP="007D01B8">
            <w:pPr>
              <w:tabs>
                <w:tab w:val="left" w:pos="426"/>
              </w:tabs>
              <w:spacing w:line="276" w:lineRule="auto"/>
              <w:jc w:val="both"/>
              <w:textAlignment w:val="center"/>
              <w:rPr>
                <w:rFonts w:ascii="Arial" w:hAnsi="Arial" w:cs="Arial"/>
                <w:i/>
                <w:iCs/>
                <w:sz w:val="20"/>
                <w:szCs w:val="20"/>
              </w:rPr>
            </w:pPr>
            <w:r w:rsidRPr="000453B6">
              <w:rPr>
                <w:rFonts w:ascii="Arial" w:hAnsi="Arial" w:cs="Arial"/>
                <w:i/>
                <w:iCs/>
                <w:position w:val="-2"/>
                <w:sz w:val="20"/>
                <w:szCs w:val="20"/>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0453B6" w:rsidRDefault="005C4475" w:rsidP="007D01B8">
            <w:pPr>
              <w:tabs>
                <w:tab w:val="left" w:pos="426"/>
              </w:tabs>
              <w:spacing w:line="276" w:lineRule="auto"/>
              <w:textAlignment w:val="center"/>
              <w:rPr>
                <w:rFonts w:ascii="Arial" w:hAnsi="Arial" w:cs="Arial"/>
                <w:i/>
                <w:iCs/>
                <w:position w:val="-2"/>
                <w:sz w:val="20"/>
                <w:szCs w:val="20"/>
              </w:rPr>
            </w:pPr>
            <w:r w:rsidRPr="000453B6">
              <w:rPr>
                <w:rFonts w:ascii="Arial" w:hAnsi="Arial" w:cs="Arial"/>
                <w:i/>
                <w:iCs/>
                <w:position w:val="-2"/>
                <w:sz w:val="20"/>
                <w:szCs w:val="20"/>
              </w:rPr>
              <w:t xml:space="preserve">Zahtevano je neposredno plačilo </w:t>
            </w:r>
          </w:p>
        </w:tc>
      </w:tr>
      <w:tr w:rsidR="005C4475" w:rsidRPr="000453B6"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0453B6" w:rsidRDefault="005C4475" w:rsidP="007D01B8">
            <w:pPr>
              <w:tabs>
                <w:tab w:val="left" w:pos="426"/>
              </w:tabs>
              <w:spacing w:line="276" w:lineRule="auto"/>
              <w:rPr>
                <w:rFonts w:ascii="Arial" w:hAnsi="Arial" w:cs="Arial"/>
                <w:i/>
                <w:iCs/>
                <w:sz w:val="20"/>
                <w:szCs w:val="20"/>
              </w:rPr>
            </w:pPr>
          </w:p>
          <w:p w14:paraId="78C27A42" w14:textId="77777777" w:rsidR="005C4475" w:rsidRPr="000453B6" w:rsidRDefault="005C4475" w:rsidP="007D01B8">
            <w:pPr>
              <w:tabs>
                <w:tab w:val="left" w:pos="426"/>
              </w:tabs>
              <w:spacing w:line="276" w:lineRule="auto"/>
              <w:rPr>
                <w:rFonts w:ascii="Arial" w:hAnsi="Arial" w:cs="Arial"/>
                <w:i/>
                <w:iCs/>
                <w:sz w:val="20"/>
                <w:szCs w:val="20"/>
              </w:rPr>
            </w:pPr>
          </w:p>
          <w:p w14:paraId="57D93DAC" w14:textId="77777777" w:rsidR="005C4475" w:rsidRPr="000453B6" w:rsidRDefault="005C4475" w:rsidP="007D01B8">
            <w:pPr>
              <w:tabs>
                <w:tab w:val="left" w:pos="426"/>
              </w:tabs>
              <w:spacing w:line="276" w:lineRule="auto"/>
              <w:rPr>
                <w:rFonts w:ascii="Arial" w:hAnsi="Arial" w:cs="Arial"/>
                <w:i/>
                <w:iCs/>
                <w:sz w:val="20"/>
                <w:szCs w:val="20"/>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0453B6" w:rsidRDefault="005C4475" w:rsidP="007D01B8">
            <w:pPr>
              <w:tabs>
                <w:tab w:val="left" w:pos="426"/>
              </w:tabs>
              <w:spacing w:line="276" w:lineRule="auto"/>
              <w:rPr>
                <w:rFonts w:ascii="Arial" w:hAnsi="Arial" w:cs="Arial"/>
                <w:i/>
                <w:iCs/>
                <w:sz w:val="20"/>
                <w:szCs w:val="20"/>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0453B6" w:rsidRDefault="005C4475" w:rsidP="007D01B8">
            <w:pPr>
              <w:tabs>
                <w:tab w:val="left" w:pos="426"/>
              </w:tabs>
              <w:spacing w:line="276" w:lineRule="auto"/>
              <w:rPr>
                <w:rFonts w:ascii="Arial" w:hAnsi="Arial" w:cs="Arial"/>
                <w:i/>
                <w:iCs/>
                <w:sz w:val="20"/>
                <w:szCs w:val="20"/>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0453B6" w:rsidRDefault="005C4475" w:rsidP="007D01B8">
            <w:pPr>
              <w:tabs>
                <w:tab w:val="left" w:pos="426"/>
              </w:tabs>
              <w:spacing w:line="276" w:lineRule="auto"/>
              <w:jc w:val="center"/>
              <w:rPr>
                <w:rFonts w:ascii="Arial" w:hAnsi="Arial" w:cs="Arial"/>
                <w:i/>
                <w:iCs/>
                <w:sz w:val="20"/>
                <w:szCs w:val="20"/>
              </w:rPr>
            </w:pPr>
            <w:r w:rsidRPr="000453B6">
              <w:rPr>
                <w:rFonts w:ascii="Arial" w:hAnsi="Arial" w:cs="Arial"/>
                <w:i/>
                <w:iCs/>
                <w:sz w:val="20"/>
                <w:szCs w:val="20"/>
              </w:rPr>
              <w:t>DA / NE</w:t>
            </w:r>
          </w:p>
        </w:tc>
      </w:tr>
    </w:tbl>
    <w:p w14:paraId="0513DF9C" w14:textId="77777777" w:rsidR="005C4475" w:rsidRPr="000453B6" w:rsidRDefault="005C4475" w:rsidP="007D01B8">
      <w:pPr>
        <w:tabs>
          <w:tab w:val="left" w:pos="426"/>
        </w:tabs>
        <w:spacing w:after="0"/>
        <w:jc w:val="both"/>
        <w:rPr>
          <w:rFonts w:ascii="Arial" w:hAnsi="Arial" w:cs="Arial"/>
          <w:i/>
          <w:iCs/>
          <w:sz w:val="20"/>
          <w:szCs w:val="20"/>
        </w:rPr>
      </w:pPr>
    </w:p>
    <w:p w14:paraId="66760516" w14:textId="77777777" w:rsidR="005C4475" w:rsidRPr="000453B6" w:rsidRDefault="005C4475" w:rsidP="007D01B8">
      <w:pPr>
        <w:tabs>
          <w:tab w:val="left" w:pos="426"/>
        </w:tabs>
        <w:spacing w:after="0"/>
        <w:jc w:val="both"/>
        <w:rPr>
          <w:rFonts w:ascii="Arial" w:hAnsi="Arial" w:cs="Arial"/>
          <w:i/>
          <w:iCs/>
          <w:sz w:val="20"/>
          <w:szCs w:val="20"/>
        </w:rPr>
      </w:pPr>
      <w:r w:rsidRPr="000453B6">
        <w:rPr>
          <w:rFonts w:ascii="Arial" w:hAnsi="Arial" w:cs="Arial"/>
          <w:i/>
          <w:iCs/>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284A2740" w14:textId="77777777" w:rsidR="00F56F2A" w:rsidRPr="000453B6" w:rsidRDefault="00F56F2A" w:rsidP="007D01B8">
      <w:pPr>
        <w:tabs>
          <w:tab w:val="left" w:pos="426"/>
        </w:tabs>
        <w:spacing w:after="0"/>
        <w:jc w:val="both"/>
        <w:rPr>
          <w:rFonts w:ascii="Arial" w:hAnsi="Arial" w:cs="Arial"/>
          <w:i/>
          <w:iCs/>
          <w:sz w:val="20"/>
          <w:szCs w:val="20"/>
        </w:rPr>
      </w:pPr>
    </w:p>
    <w:p w14:paraId="2AB41810" w14:textId="77777777" w:rsidR="005C4475" w:rsidRPr="000453B6" w:rsidRDefault="005C4475" w:rsidP="007D01B8">
      <w:pPr>
        <w:tabs>
          <w:tab w:val="left" w:pos="426"/>
        </w:tabs>
        <w:spacing w:after="0"/>
        <w:jc w:val="both"/>
        <w:rPr>
          <w:rFonts w:ascii="Arial" w:hAnsi="Arial" w:cs="Arial"/>
          <w:i/>
          <w:iCs/>
          <w:sz w:val="20"/>
          <w:szCs w:val="20"/>
        </w:rPr>
      </w:pPr>
      <w:r w:rsidRPr="000453B6">
        <w:rPr>
          <w:rFonts w:ascii="Arial" w:hAnsi="Arial" w:cs="Arial"/>
          <w:i/>
          <w:iCs/>
          <w:sz w:val="20"/>
          <w:szCs w:val="20"/>
        </w:rPr>
        <w:t>V kolikor bo podizvajalec v skladu in na način, določen v drugem in tretjem odstavku 94. člena ZJN-3 zahteval neposredna plačila, se šteje, da:</w:t>
      </w:r>
    </w:p>
    <w:p w14:paraId="5A0BDE79" w14:textId="77777777" w:rsidR="005C4475" w:rsidRPr="000453B6" w:rsidRDefault="005C4475" w:rsidP="000453B6">
      <w:pPr>
        <w:pStyle w:val="Odstavekseznama"/>
        <w:numPr>
          <w:ilvl w:val="0"/>
          <w:numId w:val="48"/>
        </w:numPr>
        <w:spacing w:after="0"/>
        <w:ind w:right="-113"/>
        <w:jc w:val="both"/>
        <w:rPr>
          <w:rFonts w:ascii="Arial" w:hAnsi="Arial" w:cs="Arial"/>
          <w:i/>
          <w:iCs/>
          <w:sz w:val="20"/>
          <w:szCs w:val="20"/>
        </w:rPr>
      </w:pPr>
      <w:r w:rsidRPr="000453B6">
        <w:rPr>
          <w:rFonts w:ascii="Arial" w:hAnsi="Arial" w:cs="Arial"/>
          <w:i/>
          <w:iCs/>
          <w:sz w:val="20"/>
          <w:szCs w:val="20"/>
        </w:rPr>
        <w:t>glavni izvajalec s podpisom te pogodbe pooblašča naročnika, da na podlagi potrjenega računa s strani glavnega izvajalca neposredno plačuje podizvajalcu,</w:t>
      </w:r>
    </w:p>
    <w:p w14:paraId="1462BECC" w14:textId="77777777" w:rsidR="005C4475" w:rsidRPr="000453B6" w:rsidRDefault="005C4475" w:rsidP="000453B6">
      <w:pPr>
        <w:pStyle w:val="Odstavekseznama"/>
        <w:numPr>
          <w:ilvl w:val="0"/>
          <w:numId w:val="48"/>
        </w:numPr>
        <w:spacing w:after="0"/>
        <w:ind w:right="-113"/>
        <w:jc w:val="both"/>
        <w:rPr>
          <w:rFonts w:ascii="Arial" w:hAnsi="Arial" w:cs="Arial"/>
          <w:i/>
          <w:iCs/>
          <w:sz w:val="20"/>
          <w:szCs w:val="20"/>
        </w:rPr>
      </w:pPr>
      <w:r w:rsidRPr="000453B6">
        <w:rPr>
          <w:rFonts w:ascii="Arial" w:hAnsi="Arial" w:cs="Arial"/>
          <w:i/>
          <w:iCs/>
          <w:sz w:val="20"/>
          <w:szCs w:val="20"/>
        </w:rPr>
        <w:t xml:space="preserve">je podizvajalec dolžan najkasneje z izstavitvijo prvega računa predložiti soglasje, na podlagi katerega naročnik namesto ponudnika poravna podizvajalčevo terjatev do ponudnika, </w:t>
      </w:r>
    </w:p>
    <w:p w14:paraId="2B3E4EBC" w14:textId="77777777" w:rsidR="005C4475" w:rsidRPr="000453B6" w:rsidRDefault="005C4475" w:rsidP="000453B6">
      <w:pPr>
        <w:pStyle w:val="Odstavekseznama"/>
        <w:numPr>
          <w:ilvl w:val="0"/>
          <w:numId w:val="48"/>
        </w:numPr>
        <w:spacing w:after="0"/>
        <w:ind w:right="-113"/>
        <w:jc w:val="both"/>
        <w:rPr>
          <w:rFonts w:ascii="Arial" w:hAnsi="Arial" w:cs="Arial"/>
          <w:i/>
          <w:iCs/>
          <w:sz w:val="20"/>
          <w:szCs w:val="20"/>
        </w:rPr>
      </w:pPr>
      <w:r w:rsidRPr="000453B6">
        <w:rPr>
          <w:rFonts w:ascii="Arial" w:hAnsi="Arial" w:cs="Arial"/>
          <w:i/>
          <w:iCs/>
          <w:sz w:val="20"/>
          <w:szCs w:val="20"/>
        </w:rPr>
        <w:t>glavni izvajalec svojemu računu priložiti račun podizvajalca, ki ga je predhodno potrdil.</w:t>
      </w:r>
    </w:p>
    <w:p w14:paraId="105F45BC" w14:textId="77777777" w:rsidR="005C4475" w:rsidRPr="000453B6" w:rsidRDefault="005C4475" w:rsidP="007D01B8">
      <w:pPr>
        <w:tabs>
          <w:tab w:val="left" w:pos="426"/>
        </w:tabs>
        <w:spacing w:after="0"/>
        <w:jc w:val="both"/>
        <w:rPr>
          <w:rFonts w:ascii="Arial" w:hAnsi="Arial" w:cs="Arial"/>
          <w:i/>
          <w:iCs/>
          <w:sz w:val="20"/>
          <w:szCs w:val="20"/>
        </w:rPr>
      </w:pPr>
    </w:p>
    <w:p w14:paraId="3203030E" w14:textId="77777777" w:rsidR="005C4475" w:rsidRPr="000453B6" w:rsidRDefault="005C4475" w:rsidP="007D01B8">
      <w:pPr>
        <w:tabs>
          <w:tab w:val="left" w:pos="426"/>
        </w:tabs>
        <w:spacing w:after="0"/>
        <w:jc w:val="both"/>
        <w:rPr>
          <w:rFonts w:ascii="Arial" w:hAnsi="Arial" w:cs="Arial"/>
          <w:i/>
          <w:iCs/>
          <w:sz w:val="20"/>
          <w:szCs w:val="20"/>
        </w:rPr>
      </w:pPr>
      <w:r w:rsidRPr="000453B6">
        <w:rPr>
          <w:rFonts w:ascii="Arial" w:hAnsi="Arial" w:cs="Arial"/>
          <w:i/>
          <w:iCs/>
          <w:sz w:val="20"/>
          <w:szCs w:val="20"/>
        </w:rPr>
        <w:t xml:space="preserve">Zgolj ob izpolnitvi vseh pogojev iz predhodnega odstavka, je naročnik obvezan izvršiti neposredno plačilo podizvajalcu. </w:t>
      </w:r>
    </w:p>
    <w:p w14:paraId="7862C963" w14:textId="77777777" w:rsidR="000453B6" w:rsidRPr="000453B6" w:rsidRDefault="000453B6" w:rsidP="007D01B8">
      <w:pPr>
        <w:tabs>
          <w:tab w:val="left" w:pos="426"/>
        </w:tabs>
        <w:spacing w:after="0"/>
        <w:jc w:val="both"/>
        <w:rPr>
          <w:rFonts w:ascii="Arial" w:hAnsi="Arial" w:cs="Arial"/>
          <w:i/>
          <w:iCs/>
          <w:sz w:val="20"/>
          <w:szCs w:val="20"/>
        </w:rPr>
      </w:pPr>
    </w:p>
    <w:p w14:paraId="38990E0C" w14:textId="5A4DDEA2" w:rsidR="005C4475" w:rsidRPr="000453B6" w:rsidRDefault="005C4475" w:rsidP="007D01B8">
      <w:pPr>
        <w:tabs>
          <w:tab w:val="left" w:pos="426"/>
        </w:tabs>
        <w:spacing w:after="0"/>
        <w:jc w:val="both"/>
        <w:rPr>
          <w:rFonts w:ascii="Arial" w:hAnsi="Arial" w:cs="Arial"/>
          <w:i/>
          <w:iCs/>
          <w:sz w:val="20"/>
          <w:szCs w:val="20"/>
        </w:rPr>
      </w:pPr>
      <w:r w:rsidRPr="000453B6">
        <w:rPr>
          <w:rFonts w:ascii="Arial" w:hAnsi="Arial" w:cs="Arial"/>
          <w:i/>
          <w:iCs/>
          <w:sz w:val="20"/>
          <w:szCs w:val="20"/>
        </w:rPr>
        <w:t>Plačila podizvajalcem se izvedejo v rokih in na enak način kot velja za plačila izvajalcu. Naročnik o izvedenem plačilu obvesti izvajalca na e-naslov: ________________________________.</w:t>
      </w:r>
    </w:p>
    <w:p w14:paraId="62BCB3A8" w14:textId="77777777" w:rsidR="005C4475" w:rsidRPr="000453B6" w:rsidRDefault="005C4475" w:rsidP="007D01B8">
      <w:pPr>
        <w:shd w:val="clear" w:color="auto" w:fill="FFFFFF"/>
        <w:tabs>
          <w:tab w:val="left" w:pos="426"/>
        </w:tabs>
        <w:spacing w:after="0"/>
        <w:jc w:val="both"/>
        <w:rPr>
          <w:rFonts w:ascii="Arial" w:hAnsi="Arial" w:cs="Arial"/>
          <w:i/>
          <w:iCs/>
          <w:sz w:val="20"/>
          <w:szCs w:val="20"/>
          <w:lang w:eastAsia="sl-SI"/>
        </w:rPr>
      </w:pPr>
    </w:p>
    <w:p w14:paraId="7C4510F0" w14:textId="77777777" w:rsidR="005C4475" w:rsidRPr="000453B6" w:rsidRDefault="005C4475" w:rsidP="007D01B8">
      <w:pPr>
        <w:shd w:val="clear" w:color="auto" w:fill="FFFFFF"/>
        <w:tabs>
          <w:tab w:val="left" w:pos="426"/>
        </w:tabs>
        <w:spacing w:after="0"/>
        <w:jc w:val="both"/>
        <w:rPr>
          <w:rFonts w:ascii="Arial" w:hAnsi="Arial" w:cs="Arial"/>
          <w:i/>
          <w:iCs/>
          <w:sz w:val="20"/>
          <w:szCs w:val="20"/>
          <w:lang w:eastAsia="sl-SI"/>
        </w:rPr>
      </w:pPr>
      <w:r w:rsidRPr="000453B6">
        <w:rPr>
          <w:rFonts w:ascii="Arial" w:hAnsi="Arial" w:cs="Arial"/>
          <w:i/>
          <w:iCs/>
          <w:sz w:val="20"/>
          <w:szCs w:val="20"/>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0453B6" w:rsidRDefault="005C4475" w:rsidP="007D01B8">
      <w:pPr>
        <w:shd w:val="clear" w:color="auto" w:fill="FFFFFF"/>
        <w:tabs>
          <w:tab w:val="left" w:pos="426"/>
        </w:tabs>
        <w:spacing w:after="0"/>
        <w:jc w:val="both"/>
        <w:rPr>
          <w:rFonts w:ascii="Arial" w:hAnsi="Arial" w:cs="Arial"/>
          <w:i/>
          <w:iCs/>
          <w:sz w:val="20"/>
          <w:szCs w:val="20"/>
          <w:lang w:eastAsia="sl-SI"/>
        </w:rPr>
      </w:pPr>
    </w:p>
    <w:p w14:paraId="40F2098E" w14:textId="77777777" w:rsidR="005C4475" w:rsidRPr="000453B6" w:rsidRDefault="005C4475" w:rsidP="007D01B8">
      <w:pPr>
        <w:shd w:val="clear" w:color="auto" w:fill="FFFFFF"/>
        <w:tabs>
          <w:tab w:val="left" w:pos="426"/>
        </w:tabs>
        <w:spacing w:after="0"/>
        <w:jc w:val="both"/>
        <w:rPr>
          <w:rFonts w:ascii="Arial" w:hAnsi="Arial" w:cs="Arial"/>
          <w:i/>
          <w:iCs/>
          <w:sz w:val="20"/>
          <w:szCs w:val="20"/>
          <w:lang w:eastAsia="sl-SI"/>
        </w:rPr>
      </w:pPr>
      <w:r w:rsidRPr="000453B6">
        <w:rPr>
          <w:rFonts w:ascii="Arial" w:hAnsi="Arial" w:cs="Arial"/>
          <w:i/>
          <w:iCs/>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0453B6" w:rsidRDefault="005C4475" w:rsidP="007D01B8">
      <w:pPr>
        <w:shd w:val="clear" w:color="auto" w:fill="FFFFFF"/>
        <w:tabs>
          <w:tab w:val="left" w:pos="426"/>
        </w:tabs>
        <w:spacing w:after="0"/>
        <w:jc w:val="both"/>
        <w:rPr>
          <w:rFonts w:ascii="Arial" w:hAnsi="Arial" w:cs="Arial"/>
          <w:i/>
          <w:iCs/>
          <w:sz w:val="20"/>
          <w:szCs w:val="20"/>
          <w:shd w:val="clear" w:color="auto" w:fill="FFFFFF"/>
        </w:rPr>
      </w:pPr>
    </w:p>
    <w:p w14:paraId="6EB24E3D" w14:textId="77777777" w:rsidR="005C4475" w:rsidRPr="000453B6" w:rsidRDefault="005C4475" w:rsidP="007D01B8">
      <w:pPr>
        <w:shd w:val="clear" w:color="auto" w:fill="FFFFFF"/>
        <w:tabs>
          <w:tab w:val="left" w:pos="426"/>
        </w:tabs>
        <w:spacing w:after="0"/>
        <w:jc w:val="both"/>
        <w:rPr>
          <w:rFonts w:ascii="Arial" w:hAnsi="Arial" w:cs="Arial"/>
          <w:i/>
          <w:iCs/>
          <w:sz w:val="20"/>
          <w:szCs w:val="20"/>
          <w:lang w:eastAsia="sl-SI"/>
        </w:rPr>
      </w:pPr>
      <w:r w:rsidRPr="000453B6">
        <w:rPr>
          <w:rFonts w:ascii="Arial" w:hAnsi="Arial" w:cs="Arial"/>
          <w:i/>
          <w:iCs/>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7D01B8" w:rsidRDefault="005C4475" w:rsidP="007D01B8">
      <w:pPr>
        <w:tabs>
          <w:tab w:val="left" w:pos="426"/>
        </w:tabs>
        <w:autoSpaceDE w:val="0"/>
        <w:autoSpaceDN w:val="0"/>
        <w:adjustRightInd w:val="0"/>
        <w:spacing w:after="0"/>
        <w:rPr>
          <w:rFonts w:ascii="Arial" w:hAnsi="Arial" w:cs="Arial"/>
          <w:b/>
          <w:sz w:val="20"/>
          <w:szCs w:val="20"/>
        </w:rPr>
      </w:pPr>
      <w:r w:rsidRPr="007D01B8">
        <w:rPr>
          <w:rFonts w:ascii="Arial" w:hAnsi="Arial" w:cs="Arial"/>
          <w:b/>
          <w:sz w:val="20"/>
          <w:szCs w:val="20"/>
        </w:rPr>
        <w:t>(člen se uporabi le v primeru, da bo izvajalec izvedel naročilo s podizvajalcem)</w:t>
      </w:r>
    </w:p>
    <w:p w14:paraId="77BA7A11" w14:textId="77777777" w:rsidR="005C4475" w:rsidRPr="007D01B8" w:rsidRDefault="005C4475" w:rsidP="000453B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p>
    <w:p w14:paraId="26FE1C18" w14:textId="77777777" w:rsidR="000453B6" w:rsidRDefault="000453B6">
      <w:pPr>
        <w:rPr>
          <w:rFonts w:ascii="Arial" w:eastAsia="Arial" w:hAnsi="Arial" w:cs="Arial"/>
          <w:b/>
          <w:bCs/>
          <w:sz w:val="20"/>
          <w:szCs w:val="20"/>
        </w:rPr>
      </w:pPr>
      <w:r>
        <w:rPr>
          <w:rFonts w:ascii="Arial" w:eastAsia="Arial" w:hAnsi="Arial" w:cs="Arial"/>
          <w:b/>
          <w:bCs/>
          <w:sz w:val="20"/>
          <w:szCs w:val="20"/>
        </w:rPr>
        <w:br w:type="page"/>
      </w:r>
    </w:p>
    <w:p w14:paraId="47E9E559" w14:textId="065FDF17" w:rsidR="005C4475" w:rsidRPr="007D01B8"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lastRenderedPageBreak/>
        <w:t>OBVEZNOSTI NAROČNIKA</w:t>
      </w:r>
    </w:p>
    <w:p w14:paraId="731054E1"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7C267E80" w14:textId="270E6F62" w:rsidR="005C4475" w:rsidRPr="000453B6" w:rsidRDefault="005C4475" w:rsidP="000453B6">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hAnsi="Arial" w:cs="Arial"/>
          <w:sz w:val="20"/>
          <w:szCs w:val="20"/>
        </w:rPr>
        <w:t>člen</w:t>
      </w:r>
    </w:p>
    <w:p w14:paraId="7935551D" w14:textId="668EF671" w:rsidR="00A5631A" w:rsidRPr="007D01B8" w:rsidRDefault="00A5631A" w:rsidP="007D01B8">
      <w:pPr>
        <w:spacing w:after="0"/>
        <w:jc w:val="both"/>
        <w:rPr>
          <w:rFonts w:ascii="Arial" w:eastAsia="Arial" w:hAnsi="Arial" w:cs="Arial"/>
          <w:sz w:val="20"/>
          <w:szCs w:val="20"/>
        </w:rPr>
      </w:pPr>
      <w:r w:rsidRPr="007D01B8">
        <w:rPr>
          <w:rFonts w:ascii="Arial" w:hAnsi="Arial" w:cs="Arial"/>
          <w:sz w:val="20"/>
          <w:szCs w:val="20"/>
        </w:rPr>
        <w:t>Naročnik bo izvajalcu zagotovil nemoten dostop do objektov, ki so predmet varovanja in ga predhodno pravočasno obveščal o dodatnih delih izven delovnega časa.</w:t>
      </w:r>
    </w:p>
    <w:p w14:paraId="0D788E5F" w14:textId="77777777" w:rsidR="00A5631A" w:rsidRPr="007D01B8" w:rsidRDefault="00A5631A" w:rsidP="007D01B8">
      <w:pPr>
        <w:spacing w:after="0"/>
        <w:jc w:val="both"/>
        <w:rPr>
          <w:rFonts w:ascii="Arial" w:eastAsia="Times New Roman" w:hAnsi="Arial" w:cs="Arial"/>
          <w:bCs/>
          <w:sz w:val="20"/>
          <w:szCs w:val="20"/>
          <w:lang w:eastAsia="sl-SI"/>
        </w:rPr>
      </w:pPr>
    </w:p>
    <w:p w14:paraId="53C28E9A" w14:textId="436F0E1A" w:rsidR="005C4475" w:rsidRPr="007D01B8" w:rsidRDefault="005C4475" w:rsidP="007D01B8">
      <w:pPr>
        <w:spacing w:after="0"/>
        <w:jc w:val="both"/>
        <w:rPr>
          <w:rFonts w:ascii="Arial" w:eastAsia="Arial" w:hAnsi="Arial" w:cs="Arial"/>
          <w:sz w:val="20"/>
          <w:szCs w:val="20"/>
        </w:rPr>
      </w:pPr>
      <w:r w:rsidRPr="007D01B8">
        <w:rPr>
          <w:rFonts w:ascii="Arial" w:eastAsia="Times New Roman" w:hAnsi="Arial" w:cs="Arial"/>
          <w:bCs/>
          <w:sz w:val="20"/>
          <w:szCs w:val="20"/>
          <w:lang w:eastAsia="sl-SI"/>
        </w:rPr>
        <w:t>Naročnik bo skladno s 67. a členom ZJN-3 ves čas trajanja pogodbe, vsake pol leta preveril zakonske razloge za izključitev izvajalca in morebitnih podizvajalcev.</w:t>
      </w:r>
    </w:p>
    <w:p w14:paraId="69E582BC" w14:textId="77777777" w:rsidR="005C4475" w:rsidRPr="007D01B8" w:rsidRDefault="005C4475" w:rsidP="007D01B8">
      <w:pPr>
        <w:spacing w:after="0"/>
        <w:jc w:val="both"/>
        <w:rPr>
          <w:rFonts w:ascii="Arial" w:eastAsia="Arial" w:hAnsi="Arial" w:cs="Arial"/>
          <w:sz w:val="20"/>
          <w:szCs w:val="20"/>
        </w:rPr>
      </w:pPr>
    </w:p>
    <w:p w14:paraId="2571A039" w14:textId="48E6C882" w:rsidR="005C4475" w:rsidRPr="000453B6" w:rsidRDefault="005C4475" w:rsidP="000453B6">
      <w:pPr>
        <w:pStyle w:val="Odstavekseznama"/>
        <w:numPr>
          <w:ilvl w:val="0"/>
          <w:numId w:val="45"/>
        </w:numPr>
        <w:pBdr>
          <w:top w:val="nil"/>
          <w:left w:val="nil"/>
          <w:bottom w:val="nil"/>
          <w:right w:val="nil"/>
          <w:between w:val="nil"/>
          <w:bar w:val="nil"/>
        </w:pBdr>
        <w:spacing w:after="0"/>
        <w:ind w:left="284" w:hanging="284"/>
        <w:jc w:val="center"/>
        <w:rPr>
          <w:rFonts w:ascii="Arial" w:eastAsia="Arial" w:hAnsi="Arial" w:cs="Arial"/>
          <w:sz w:val="20"/>
          <w:szCs w:val="20"/>
        </w:rPr>
      </w:pPr>
      <w:r w:rsidRPr="009B60DF">
        <w:rPr>
          <w:rFonts w:ascii="Arial" w:hAnsi="Arial" w:cs="Arial"/>
          <w:sz w:val="20"/>
          <w:szCs w:val="20"/>
        </w:rPr>
        <w:t>člen</w:t>
      </w:r>
    </w:p>
    <w:p w14:paraId="131C73B1"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Naročnik se zavezuje izvajalcu za opravljeno delo plačati pogodbeno dogovorjeno ceno, ki je fiksna in dokončna do izteka pogodbenega roka, tako da  izvajalec ni upravičen do podražitev.</w:t>
      </w:r>
    </w:p>
    <w:p w14:paraId="458EFDA1"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6FC69414" w14:textId="6C427D18" w:rsidR="00E36B02" w:rsidRPr="000453B6" w:rsidRDefault="005C4475" w:rsidP="000453B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Računu mora biti predložena specifikacija iz katere je razvidno, katere vrste storitev </w:t>
      </w:r>
      <w:r w:rsidR="00F56F2A" w:rsidRPr="007D01B8">
        <w:rPr>
          <w:rFonts w:ascii="Arial" w:eastAsia="Arial" w:hAnsi="Arial" w:cs="Arial"/>
          <w:sz w:val="20"/>
          <w:szCs w:val="20"/>
        </w:rPr>
        <w:t>se zaračunava.</w:t>
      </w:r>
    </w:p>
    <w:p w14:paraId="0D629B59" w14:textId="2EFD17D4" w:rsidR="000C0DA1" w:rsidRPr="007D01B8" w:rsidRDefault="000C0DA1" w:rsidP="007D01B8">
      <w:pPr>
        <w:spacing w:after="0"/>
        <w:rPr>
          <w:rFonts w:ascii="Arial" w:hAnsi="Arial" w:cs="Arial"/>
          <w:sz w:val="20"/>
          <w:szCs w:val="20"/>
        </w:rPr>
      </w:pPr>
    </w:p>
    <w:p w14:paraId="521B98CC" w14:textId="2203E7B0" w:rsidR="005C4475" w:rsidRPr="000453B6" w:rsidRDefault="005C4475" w:rsidP="000453B6">
      <w:pPr>
        <w:pStyle w:val="Odstavekseznama"/>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hAnsi="Arial" w:cs="Arial"/>
          <w:sz w:val="20"/>
          <w:szCs w:val="20"/>
        </w:rPr>
        <w:t>člen</w:t>
      </w:r>
    </w:p>
    <w:p w14:paraId="27C34DFE" w14:textId="6576F798"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Izvajalec bo pogod</w:t>
      </w:r>
      <w:r w:rsidR="007626CA" w:rsidRPr="007D01B8">
        <w:rPr>
          <w:rFonts w:ascii="Arial" w:eastAsia="Arial" w:hAnsi="Arial" w:cs="Arial"/>
          <w:sz w:val="20"/>
          <w:szCs w:val="20"/>
        </w:rPr>
        <w:t xml:space="preserve">beno dogovorjena dela izvajal </w:t>
      </w:r>
      <w:r w:rsidR="000453B6">
        <w:rPr>
          <w:rFonts w:ascii="Arial" w:eastAsia="Arial" w:hAnsi="Arial" w:cs="Arial"/>
          <w:sz w:val="20"/>
          <w:szCs w:val="20"/>
        </w:rPr>
        <w:t>48</w:t>
      </w:r>
      <w:r w:rsidRPr="007D01B8">
        <w:rPr>
          <w:rFonts w:ascii="Arial" w:eastAsia="Arial" w:hAnsi="Arial" w:cs="Arial"/>
          <w:sz w:val="20"/>
          <w:szCs w:val="20"/>
        </w:rPr>
        <w:t xml:space="preserve"> mesecev od dneva podpisa pogodbe dalje.</w:t>
      </w:r>
    </w:p>
    <w:p w14:paraId="37D99EB1" w14:textId="77777777" w:rsidR="00361718" w:rsidRPr="007D01B8" w:rsidRDefault="00361718"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0A93E331" w14:textId="4D4B8CA4" w:rsidR="005C4475" w:rsidRPr="007D01B8" w:rsidRDefault="005C4475" w:rsidP="009B60DF">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t>CENA</w:t>
      </w:r>
    </w:p>
    <w:p w14:paraId="32EC24BD" w14:textId="740EE9C4" w:rsidR="00F56F2A" w:rsidRPr="007D01B8" w:rsidRDefault="005C4475" w:rsidP="007D01B8">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r w:rsidRPr="007D01B8">
        <w:rPr>
          <w:rFonts w:ascii="Arial" w:eastAsia="Arial" w:hAnsi="Arial" w:cs="Arial"/>
          <w:b/>
          <w:bCs/>
          <w:sz w:val="20"/>
          <w:szCs w:val="20"/>
        </w:rPr>
        <w:t xml:space="preserve"> </w:t>
      </w:r>
    </w:p>
    <w:p w14:paraId="24B2A35F" w14:textId="5C84C57E" w:rsidR="005C4475" w:rsidRPr="000453B6" w:rsidRDefault="005C4475" w:rsidP="000453B6">
      <w:pPr>
        <w:pStyle w:val="Odstavekseznama"/>
        <w:numPr>
          <w:ilvl w:val="0"/>
          <w:numId w:val="45"/>
        </w:numPr>
        <w:spacing w:after="0"/>
        <w:ind w:left="284" w:hanging="284"/>
        <w:jc w:val="center"/>
        <w:rPr>
          <w:rFonts w:ascii="Arial" w:eastAsia="Arial" w:hAnsi="Arial" w:cs="Arial"/>
          <w:sz w:val="20"/>
          <w:szCs w:val="20"/>
        </w:rPr>
      </w:pPr>
      <w:r w:rsidRPr="009B60DF">
        <w:rPr>
          <w:rFonts w:ascii="Arial" w:hAnsi="Arial" w:cs="Arial"/>
          <w:sz w:val="20"/>
          <w:szCs w:val="20"/>
        </w:rPr>
        <w:t>člen</w:t>
      </w:r>
    </w:p>
    <w:p w14:paraId="74323BBD" w14:textId="663E911E" w:rsidR="005C4475" w:rsidRPr="007D01B8" w:rsidRDefault="005C4475" w:rsidP="007D01B8">
      <w:pPr>
        <w:tabs>
          <w:tab w:val="left" w:pos="426"/>
        </w:tabs>
        <w:spacing w:after="0"/>
        <w:jc w:val="both"/>
        <w:rPr>
          <w:rFonts w:ascii="Arial" w:hAnsi="Arial" w:cs="Arial"/>
          <w:b/>
          <w:sz w:val="20"/>
          <w:szCs w:val="20"/>
        </w:rPr>
      </w:pPr>
      <w:r w:rsidRPr="007D01B8">
        <w:rPr>
          <w:rFonts w:ascii="Arial" w:hAnsi="Arial" w:cs="Arial"/>
          <w:b/>
          <w:sz w:val="20"/>
          <w:szCs w:val="20"/>
        </w:rPr>
        <w:t>Ocenjena vrednost</w:t>
      </w:r>
      <w:r w:rsidRPr="000453B6">
        <w:rPr>
          <w:rFonts w:ascii="Arial" w:hAnsi="Arial" w:cs="Arial"/>
          <w:b/>
          <w:sz w:val="20"/>
          <w:szCs w:val="20"/>
        </w:rPr>
        <w:t xml:space="preserve"> </w:t>
      </w:r>
      <w:r w:rsidRPr="007D01B8">
        <w:rPr>
          <w:rFonts w:ascii="Arial" w:hAnsi="Arial" w:cs="Arial"/>
          <w:b/>
          <w:sz w:val="20"/>
          <w:szCs w:val="20"/>
          <w:u w:val="single"/>
        </w:rPr>
        <w:t>pogodbenih del</w:t>
      </w:r>
      <w:r w:rsidRPr="007D01B8">
        <w:rPr>
          <w:rFonts w:ascii="Arial" w:hAnsi="Arial" w:cs="Arial"/>
          <w:b/>
          <w:sz w:val="20"/>
          <w:szCs w:val="20"/>
        </w:rPr>
        <w:t xml:space="preserve"> za</w:t>
      </w:r>
      <w:r w:rsidR="008F3631" w:rsidRPr="007D01B8">
        <w:rPr>
          <w:rFonts w:ascii="Arial" w:hAnsi="Arial" w:cs="Arial"/>
          <w:b/>
          <w:sz w:val="20"/>
          <w:szCs w:val="20"/>
        </w:rPr>
        <w:t xml:space="preserve"> </w:t>
      </w:r>
      <w:r w:rsidRPr="007D01B8">
        <w:rPr>
          <w:rFonts w:ascii="Arial" w:hAnsi="Arial" w:cs="Arial"/>
          <w:b/>
          <w:sz w:val="20"/>
          <w:szCs w:val="20"/>
        </w:rPr>
        <w:t>čas trajanja pogodbe znaša:</w:t>
      </w:r>
    </w:p>
    <w:p w14:paraId="462AC5C2" w14:textId="77777777" w:rsidR="005C4475" w:rsidRPr="007D01B8" w:rsidRDefault="005C4475" w:rsidP="007D01B8">
      <w:pPr>
        <w:tabs>
          <w:tab w:val="left" w:pos="426"/>
        </w:tabs>
        <w:spacing w:after="0"/>
        <w:jc w:val="both"/>
        <w:rPr>
          <w:rFonts w:ascii="Arial" w:hAnsi="Arial" w:cs="Arial"/>
          <w:b/>
          <w:sz w:val="20"/>
          <w:szCs w:val="20"/>
        </w:rPr>
      </w:pPr>
    </w:p>
    <w:p w14:paraId="71F1864E" w14:textId="77777777" w:rsidR="005C4475" w:rsidRPr="000453B6" w:rsidRDefault="005C4475" w:rsidP="007D01B8">
      <w:pPr>
        <w:tabs>
          <w:tab w:val="left" w:pos="426"/>
        </w:tabs>
        <w:spacing w:after="0"/>
        <w:jc w:val="center"/>
        <w:rPr>
          <w:rFonts w:ascii="Arial" w:eastAsia="Arial" w:hAnsi="Arial" w:cs="Arial"/>
          <w:bCs/>
          <w:sz w:val="20"/>
          <w:szCs w:val="20"/>
        </w:rPr>
      </w:pPr>
      <w:r w:rsidRPr="000453B6">
        <w:rPr>
          <w:rFonts w:ascii="Arial" w:eastAsia="Arial" w:hAnsi="Arial" w:cs="Arial"/>
          <w:bCs/>
          <w:sz w:val="20"/>
          <w:szCs w:val="20"/>
        </w:rPr>
        <w:t>Cena brez DDV znaša _________________________ EUR</w:t>
      </w:r>
    </w:p>
    <w:p w14:paraId="59BA4E94" w14:textId="77777777" w:rsidR="005C4475" w:rsidRPr="000453B6" w:rsidRDefault="005C4475" w:rsidP="007D01B8">
      <w:pPr>
        <w:tabs>
          <w:tab w:val="left" w:pos="426"/>
        </w:tabs>
        <w:spacing w:after="0"/>
        <w:jc w:val="center"/>
        <w:rPr>
          <w:rFonts w:ascii="Arial" w:eastAsia="Arial" w:hAnsi="Arial" w:cs="Arial"/>
          <w:bCs/>
          <w:sz w:val="20"/>
          <w:szCs w:val="20"/>
        </w:rPr>
      </w:pPr>
      <w:r w:rsidRPr="000453B6">
        <w:rPr>
          <w:rFonts w:ascii="Arial" w:eastAsia="Arial" w:hAnsi="Arial" w:cs="Arial"/>
          <w:bCs/>
          <w:sz w:val="20"/>
          <w:szCs w:val="20"/>
        </w:rPr>
        <w:t>DDV (DDV 22 %) znaša ________________________ EUR</w:t>
      </w:r>
    </w:p>
    <w:p w14:paraId="5B656180" w14:textId="77777777" w:rsidR="005C4475" w:rsidRPr="000453B6" w:rsidRDefault="005C4475" w:rsidP="007D01B8">
      <w:pPr>
        <w:tabs>
          <w:tab w:val="left" w:pos="426"/>
        </w:tabs>
        <w:spacing w:after="0"/>
        <w:jc w:val="center"/>
        <w:rPr>
          <w:rFonts w:ascii="Arial" w:eastAsia="Arial" w:hAnsi="Arial" w:cs="Arial"/>
          <w:bCs/>
          <w:sz w:val="20"/>
          <w:szCs w:val="20"/>
        </w:rPr>
      </w:pPr>
      <w:r w:rsidRPr="000453B6">
        <w:rPr>
          <w:rFonts w:ascii="Arial" w:eastAsia="Arial" w:hAnsi="Arial" w:cs="Arial"/>
          <w:bCs/>
          <w:sz w:val="20"/>
          <w:szCs w:val="20"/>
        </w:rPr>
        <w:t>Cena  z DDV znaša ____________________________ EUR</w:t>
      </w:r>
    </w:p>
    <w:p w14:paraId="5B5A4E41" w14:textId="77777777" w:rsidR="005C4475" w:rsidRPr="000453B6" w:rsidRDefault="005C4475" w:rsidP="007D01B8">
      <w:pPr>
        <w:tabs>
          <w:tab w:val="left" w:pos="426"/>
        </w:tabs>
        <w:spacing w:after="0"/>
        <w:jc w:val="center"/>
        <w:rPr>
          <w:rFonts w:ascii="Arial" w:hAnsi="Arial" w:cs="Arial"/>
          <w:bCs/>
          <w:sz w:val="20"/>
          <w:szCs w:val="20"/>
        </w:rPr>
      </w:pPr>
      <w:r w:rsidRPr="000453B6">
        <w:rPr>
          <w:rFonts w:ascii="Arial" w:hAnsi="Arial" w:cs="Arial"/>
          <w:bCs/>
          <w:sz w:val="20"/>
          <w:szCs w:val="20"/>
        </w:rPr>
        <w:t>z besedo: ___________________________ in ___/100 evrov</w:t>
      </w:r>
    </w:p>
    <w:p w14:paraId="12528B9B" w14:textId="77777777" w:rsidR="00E36B02" w:rsidRPr="000453B6" w:rsidRDefault="00E36B02" w:rsidP="007D01B8">
      <w:pPr>
        <w:tabs>
          <w:tab w:val="left" w:pos="426"/>
        </w:tabs>
        <w:spacing w:after="0"/>
        <w:jc w:val="center"/>
        <w:rPr>
          <w:rFonts w:ascii="Arial" w:hAnsi="Arial" w:cs="Arial"/>
          <w:bCs/>
          <w:sz w:val="20"/>
          <w:szCs w:val="20"/>
        </w:rPr>
      </w:pPr>
    </w:p>
    <w:p w14:paraId="26255B9E" w14:textId="77777777" w:rsidR="00AB6EB1" w:rsidRPr="007D01B8" w:rsidRDefault="00AB6EB1" w:rsidP="007D01B8">
      <w:pPr>
        <w:tabs>
          <w:tab w:val="left" w:pos="426"/>
        </w:tabs>
        <w:spacing w:after="0"/>
        <w:jc w:val="both"/>
        <w:rPr>
          <w:rFonts w:ascii="Arial" w:hAnsi="Arial" w:cs="Arial"/>
          <w:color w:val="000000"/>
          <w:sz w:val="20"/>
          <w:szCs w:val="20"/>
        </w:rPr>
      </w:pPr>
      <w:r w:rsidRPr="007D01B8">
        <w:rPr>
          <w:rFonts w:ascii="Arial" w:hAnsi="Arial" w:cs="Arial"/>
          <w:color w:val="000000"/>
          <w:sz w:val="20"/>
          <w:szCs w:val="20"/>
        </w:rPr>
        <w:t xml:space="preserve">Cene na enoto del so fiksne in nespremenljive do konca izvajanja storitev po tej pogodbi. Pogodbeni stranki se lahko dogovorita zgolj za znižanje cen. V končni ceni so zajeti tudi vsi stroški za izvedbo dogovorjenih storitev, predvidenih z razpisno dokumentacijo, pa tudi storitve, ki z razpisno dokumentacijo niso predvidena, so pa predpisana z veljavnimi predpisi, soglasji in pravili stroke, ali če so potrebna za zagotovitev kakovostne in učinkovite storitve, ki je predmet te pogodbe. </w:t>
      </w:r>
    </w:p>
    <w:p w14:paraId="064AE67B" w14:textId="77777777" w:rsidR="002D068B" w:rsidRPr="007D01B8" w:rsidRDefault="002D068B" w:rsidP="000453B6">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20"/>
          <w:szCs w:val="20"/>
        </w:rPr>
      </w:pPr>
    </w:p>
    <w:p w14:paraId="684AD66D" w14:textId="0B186E24" w:rsidR="005C4475" w:rsidRPr="007D01B8"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t>ROK IN NAČIN PLAČILA</w:t>
      </w:r>
    </w:p>
    <w:p w14:paraId="1A1108A3"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09D9D7DC" w14:textId="29234F48" w:rsidR="00F05794" w:rsidRPr="00E013DC" w:rsidRDefault="005C4475" w:rsidP="00E013DC">
      <w:pPr>
        <w:pStyle w:val="Odstavekseznama"/>
        <w:numPr>
          <w:ilvl w:val="0"/>
          <w:numId w:val="45"/>
        </w:numPr>
        <w:spacing w:after="0"/>
        <w:ind w:left="284" w:hanging="284"/>
        <w:jc w:val="center"/>
        <w:rPr>
          <w:rFonts w:ascii="Arial" w:eastAsia="Arial" w:hAnsi="Arial" w:cs="Arial"/>
          <w:sz w:val="20"/>
          <w:szCs w:val="20"/>
        </w:rPr>
      </w:pPr>
      <w:r w:rsidRPr="009B60DF">
        <w:rPr>
          <w:rFonts w:ascii="Arial" w:hAnsi="Arial" w:cs="Arial"/>
          <w:sz w:val="20"/>
          <w:szCs w:val="20"/>
        </w:rPr>
        <w:t>člen</w:t>
      </w:r>
    </w:p>
    <w:p w14:paraId="32871865" w14:textId="09521E9E"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 xml:space="preserve">Naročnik se obvezuje, da bo svoje obveznosti plačal na podlagi pravilno izstavljenega računa. Rok plačila je 30. dan in prične teči naslednji dan po prejemu računa. Izvajalec izstavi račun za opravljeno delo do </w:t>
      </w:r>
      <w:r w:rsidRPr="007D01B8">
        <w:rPr>
          <w:rFonts w:ascii="Arial" w:eastAsia="Arial" w:hAnsi="Arial" w:cs="Arial"/>
          <w:b/>
          <w:bCs/>
          <w:sz w:val="20"/>
          <w:szCs w:val="20"/>
        </w:rPr>
        <w:t>(8) osmega</w:t>
      </w:r>
      <w:r w:rsidRPr="007D01B8">
        <w:rPr>
          <w:rFonts w:ascii="Arial" w:eastAsia="Arial" w:hAnsi="Arial" w:cs="Arial"/>
          <w:sz w:val="20"/>
          <w:szCs w:val="20"/>
        </w:rPr>
        <w:t xml:space="preserve"> v mesecu  za storitve opravljene v preteklem mesecu izključno v elektronski obliki (e-račun). </w:t>
      </w:r>
    </w:p>
    <w:p w14:paraId="4701F738" w14:textId="77777777" w:rsidR="00133DFE" w:rsidRPr="007D01B8" w:rsidRDefault="00133DFE" w:rsidP="007D01B8">
      <w:pPr>
        <w:spacing w:after="0"/>
        <w:jc w:val="both"/>
        <w:rPr>
          <w:rFonts w:ascii="Arial" w:eastAsia="Arial" w:hAnsi="Arial" w:cs="Arial"/>
          <w:sz w:val="20"/>
          <w:szCs w:val="20"/>
        </w:rPr>
      </w:pPr>
    </w:p>
    <w:p w14:paraId="6886F03B" w14:textId="1B92D777"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Računu mora biti priložena specifikacija, iz katere je razvidno, katere vrste storitev se storitev izvaja.</w:t>
      </w:r>
    </w:p>
    <w:p w14:paraId="1BBAEC67" w14:textId="77777777" w:rsidR="005C4475" w:rsidRPr="007D01B8" w:rsidRDefault="005C4475" w:rsidP="007D01B8">
      <w:pPr>
        <w:spacing w:after="0"/>
        <w:jc w:val="both"/>
        <w:rPr>
          <w:rFonts w:ascii="Arial" w:hAnsi="Arial" w:cs="Arial"/>
          <w:noProof/>
          <w:sz w:val="20"/>
          <w:szCs w:val="20"/>
        </w:rPr>
      </w:pPr>
    </w:p>
    <w:p w14:paraId="6D0BE8DB" w14:textId="77777777" w:rsidR="005C4475" w:rsidRPr="007D01B8" w:rsidRDefault="005C4475" w:rsidP="007D01B8">
      <w:pPr>
        <w:spacing w:after="0"/>
        <w:jc w:val="both"/>
        <w:rPr>
          <w:rFonts w:ascii="Arial" w:hAnsi="Arial" w:cs="Arial"/>
          <w:noProof/>
          <w:sz w:val="20"/>
          <w:szCs w:val="20"/>
        </w:rPr>
      </w:pPr>
      <w:r w:rsidRPr="007D01B8">
        <w:rPr>
          <w:rFonts w:ascii="Arial" w:hAnsi="Arial" w:cs="Arial"/>
          <w:noProof/>
          <w:sz w:val="20"/>
          <w:szCs w:val="20"/>
        </w:rPr>
        <w:t>Na računu mora biti obvezno navedena podlago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7D01B8" w:rsidRDefault="005C4475" w:rsidP="007D01B8">
      <w:pPr>
        <w:spacing w:after="0"/>
        <w:jc w:val="both"/>
        <w:rPr>
          <w:rFonts w:ascii="Arial" w:eastAsia="Arial" w:hAnsi="Arial" w:cs="Arial"/>
          <w:sz w:val="20"/>
          <w:szCs w:val="20"/>
        </w:rPr>
      </w:pPr>
    </w:p>
    <w:p w14:paraId="4825A335" w14:textId="77777777"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Plačilo se izvrši na TRR, ki bo naveden na izstavljenem računu.</w:t>
      </w:r>
    </w:p>
    <w:p w14:paraId="42C6A669" w14:textId="77777777" w:rsidR="000C0DA1" w:rsidRPr="007D01B8" w:rsidRDefault="000C0DA1" w:rsidP="007D01B8">
      <w:pPr>
        <w:spacing w:after="0"/>
        <w:jc w:val="both"/>
        <w:rPr>
          <w:rFonts w:ascii="Arial" w:eastAsia="Arial" w:hAnsi="Arial" w:cs="Arial"/>
          <w:sz w:val="20"/>
          <w:szCs w:val="20"/>
        </w:rPr>
      </w:pPr>
    </w:p>
    <w:p w14:paraId="14AC987F" w14:textId="77777777" w:rsidR="005C4475" w:rsidRDefault="005C4475" w:rsidP="007D01B8">
      <w:pPr>
        <w:spacing w:after="0"/>
        <w:jc w:val="both"/>
        <w:rPr>
          <w:rFonts w:ascii="Arial" w:eastAsia="Arial" w:hAnsi="Arial" w:cs="Arial"/>
          <w:sz w:val="20"/>
          <w:szCs w:val="20"/>
        </w:rPr>
      </w:pPr>
    </w:p>
    <w:p w14:paraId="3F66FB97" w14:textId="77777777" w:rsidR="00E013DC" w:rsidRDefault="00E013DC" w:rsidP="007D01B8">
      <w:pPr>
        <w:spacing w:after="0"/>
        <w:jc w:val="both"/>
        <w:rPr>
          <w:rFonts w:ascii="Arial" w:eastAsia="Arial" w:hAnsi="Arial" w:cs="Arial"/>
          <w:sz w:val="20"/>
          <w:szCs w:val="20"/>
        </w:rPr>
      </w:pPr>
    </w:p>
    <w:p w14:paraId="50BB130A" w14:textId="77777777" w:rsidR="00E013DC" w:rsidRPr="007D01B8" w:rsidRDefault="00E013DC" w:rsidP="007D01B8">
      <w:pPr>
        <w:spacing w:after="0"/>
        <w:jc w:val="both"/>
        <w:rPr>
          <w:rFonts w:ascii="Arial" w:eastAsia="Arial" w:hAnsi="Arial" w:cs="Arial"/>
          <w:sz w:val="20"/>
          <w:szCs w:val="20"/>
        </w:rPr>
      </w:pPr>
    </w:p>
    <w:p w14:paraId="3C62F7A9" w14:textId="77777777" w:rsidR="005C4475" w:rsidRPr="007D01B8"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20"/>
          <w:szCs w:val="20"/>
        </w:rPr>
      </w:pPr>
      <w:r w:rsidRPr="007D01B8">
        <w:rPr>
          <w:rFonts w:ascii="Arial" w:hAnsi="Arial" w:cs="Arial"/>
          <w:b/>
          <w:bCs/>
          <w:sz w:val="20"/>
          <w:szCs w:val="20"/>
        </w:rPr>
        <w:lastRenderedPageBreak/>
        <w:t>FINANČNO ZAVAROVANJE ZA DOBRO IZVEDBO POGODBENIH OBVEZNOSTI</w:t>
      </w:r>
    </w:p>
    <w:p w14:paraId="3BC3D8B9"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20"/>
          <w:szCs w:val="20"/>
        </w:rPr>
      </w:pPr>
    </w:p>
    <w:p w14:paraId="2AEE909E" w14:textId="33270130" w:rsidR="005C4475" w:rsidRPr="00E013DC" w:rsidRDefault="005C4475" w:rsidP="00E013DC">
      <w:pPr>
        <w:pStyle w:val="Odstavekseznama"/>
        <w:numPr>
          <w:ilvl w:val="0"/>
          <w:numId w:val="4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bCs/>
          <w:sz w:val="20"/>
          <w:szCs w:val="20"/>
        </w:rPr>
      </w:pPr>
      <w:r w:rsidRPr="009B60DF">
        <w:rPr>
          <w:rFonts w:ascii="Arial" w:hAnsi="Arial" w:cs="Arial"/>
          <w:sz w:val="20"/>
          <w:szCs w:val="20"/>
        </w:rPr>
        <w:t>člen</w:t>
      </w:r>
    </w:p>
    <w:p w14:paraId="1D2ECACD"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Izvajalec se za zavarovanje dobre izvedbe pogodbenih obveznosti zavezuje izročiti naročniku ob podpisu te pogodbe dve bianco menici z menično izjavo in pooblastilom za unovčenje, in sicer v višini 10% skupne pogodbene vrednosti z DDV, z veljavnostjo vsaj še trideset dni po poteku pogodbenega roka.</w:t>
      </w:r>
    </w:p>
    <w:p w14:paraId="2726E64D" w14:textId="77777777" w:rsidR="005C4475" w:rsidRPr="007D01B8" w:rsidRDefault="005C4475" w:rsidP="007D01B8">
      <w:pPr>
        <w:tabs>
          <w:tab w:val="left" w:pos="426"/>
        </w:tabs>
        <w:spacing w:after="0"/>
        <w:jc w:val="both"/>
        <w:rPr>
          <w:rFonts w:ascii="Arial" w:hAnsi="Arial" w:cs="Arial"/>
          <w:sz w:val="20"/>
          <w:szCs w:val="20"/>
        </w:rPr>
      </w:pPr>
    </w:p>
    <w:p w14:paraId="1A5DEAEC"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 xml:space="preserve">Naročnik bo menici unovčil v primeru, če izvajalec svojih pogodbenih obveznosti ne bo izpolnil v dogovorjeni kakovosti, količini in rokih in na način, opredeljen v tej pogodbi. </w:t>
      </w:r>
    </w:p>
    <w:p w14:paraId="200A1622"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p>
    <w:p w14:paraId="3DFFEB3F" w14:textId="3175ED92"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2DCD77B7" w14:textId="77777777" w:rsidR="00CE4753" w:rsidRPr="007D01B8" w:rsidRDefault="00CE4753"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20"/>
          <w:szCs w:val="20"/>
        </w:rPr>
      </w:pPr>
    </w:p>
    <w:p w14:paraId="44767686" w14:textId="77777777" w:rsidR="005C4475"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7D01B8">
        <w:rPr>
          <w:rFonts w:ascii="Arial" w:eastAsia="Arial" w:hAnsi="Arial" w:cs="Arial"/>
          <w:b/>
          <w:sz w:val="20"/>
          <w:szCs w:val="20"/>
        </w:rPr>
        <w:t>ODSTOP OD POGODBE</w:t>
      </w:r>
    </w:p>
    <w:p w14:paraId="21B82DF9" w14:textId="77777777" w:rsidR="00E013DC" w:rsidRPr="007D01B8" w:rsidRDefault="00E013DC"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1DFF8D3F" w14:textId="3196A60D" w:rsidR="00E013DC" w:rsidRPr="00E013DC" w:rsidRDefault="005C4475" w:rsidP="00E013DC">
      <w:pPr>
        <w:pStyle w:val="Odstavekseznama"/>
        <w:numPr>
          <w:ilvl w:val="0"/>
          <w:numId w:val="45"/>
        </w:numPr>
        <w:tabs>
          <w:tab w:val="left" w:pos="426"/>
        </w:tabs>
        <w:spacing w:after="0"/>
        <w:ind w:left="284" w:hanging="284"/>
        <w:jc w:val="center"/>
        <w:rPr>
          <w:rFonts w:ascii="Arial" w:hAnsi="Arial" w:cs="Arial"/>
          <w:sz w:val="20"/>
          <w:szCs w:val="20"/>
        </w:rPr>
      </w:pPr>
      <w:r w:rsidRPr="009B60DF">
        <w:rPr>
          <w:rFonts w:ascii="Arial" w:hAnsi="Arial" w:cs="Arial"/>
          <w:sz w:val="20"/>
          <w:szCs w:val="20"/>
        </w:rPr>
        <w:t>člen</w:t>
      </w:r>
    </w:p>
    <w:p w14:paraId="4F1C5035" w14:textId="77777777" w:rsidR="005C4475" w:rsidRPr="007D01B8" w:rsidRDefault="005C4475" w:rsidP="007D01B8">
      <w:pPr>
        <w:tabs>
          <w:tab w:val="left" w:pos="426"/>
        </w:tabs>
        <w:overflowPunct w:val="0"/>
        <w:autoSpaceDE w:val="0"/>
        <w:spacing w:after="0"/>
        <w:contextualSpacing/>
        <w:jc w:val="both"/>
        <w:textAlignment w:val="baseline"/>
        <w:rPr>
          <w:rFonts w:ascii="Arial" w:hAnsi="Arial" w:cs="Arial"/>
          <w:sz w:val="20"/>
          <w:szCs w:val="20"/>
          <w:lang w:eastAsia="ar-SA"/>
        </w:rPr>
      </w:pPr>
      <w:r w:rsidRPr="007D01B8">
        <w:rPr>
          <w:rFonts w:ascii="Arial" w:hAnsi="Arial" w:cs="Arial"/>
          <w:sz w:val="20"/>
          <w:szCs w:val="20"/>
          <w:lang w:eastAsia="ar-SA"/>
        </w:rPr>
        <w:t>Naročnik lahko odstopi od pogodbe, če:</w:t>
      </w:r>
    </w:p>
    <w:p w14:paraId="0C3DD327"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izvajalec po pisnem pozivu naročnika in dodatnem roku ne prične z deli ali z njimi po prekinitvi ne nadaljuje;</w:t>
      </w:r>
    </w:p>
    <w:p w14:paraId="3ADA471A"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izvajalec zamuja z izvajanjem dogovorjenih del za več kot 3 dni;</w:t>
      </w:r>
    </w:p>
    <w:p w14:paraId="62E6724E"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izvajalec brez soglasja naročnika odda dela podizvajalcem, ki niso bili navedeni v ponudbi;</w:t>
      </w:r>
    </w:p>
    <w:p w14:paraId="3DBC0D93"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 xml:space="preserve">izvajalec krši obveznosti, dogovorjene v tej pogodbi. </w:t>
      </w:r>
    </w:p>
    <w:p w14:paraId="7261A82D"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javno naročilo je bilo bistveno spremenjeno, kar terja nov postopek javnega naročanja;</w:t>
      </w:r>
    </w:p>
    <w:p w14:paraId="277DB624"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897324" w:rsidRDefault="005C4475" w:rsidP="00E013DC">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121F487" w14:textId="77777777" w:rsidR="005C4475" w:rsidRPr="00897324" w:rsidRDefault="005C4475" w:rsidP="007D01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20"/>
          <w:szCs w:val="20"/>
          <w:lang w:eastAsia="ar-SA"/>
        </w:rPr>
      </w:pPr>
    </w:p>
    <w:p w14:paraId="4EAEA7F3" w14:textId="77777777" w:rsidR="005C4475" w:rsidRPr="007D01B8" w:rsidRDefault="005C4475" w:rsidP="007D01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20"/>
          <w:szCs w:val="20"/>
          <w:lang w:eastAsia="ar-SA"/>
        </w:rPr>
      </w:pPr>
      <w:r w:rsidRPr="007D01B8">
        <w:rPr>
          <w:rFonts w:ascii="Arial" w:hAnsi="Arial" w:cs="Arial"/>
          <w:sz w:val="20"/>
          <w:szCs w:val="20"/>
          <w:lang w:eastAsia="ar-SA"/>
        </w:rPr>
        <w:t>V primeru odstopa od pogodbe iz zgoraj navedenih razlogov, naročnik ustavi vsa plačila izvajalcu do ugotovitve nastale škode, ki jo je dolžan izvajalec plačati.</w:t>
      </w:r>
    </w:p>
    <w:p w14:paraId="1D6DE501" w14:textId="77777777" w:rsidR="005C4475" w:rsidRPr="007D01B8" w:rsidRDefault="005C4475" w:rsidP="007D01B8">
      <w:pPr>
        <w:tabs>
          <w:tab w:val="left" w:pos="426"/>
        </w:tabs>
        <w:spacing w:after="0"/>
        <w:rPr>
          <w:rFonts w:ascii="Arial" w:hAnsi="Arial" w:cs="Arial"/>
          <w:sz w:val="20"/>
          <w:szCs w:val="20"/>
        </w:rPr>
      </w:pPr>
    </w:p>
    <w:p w14:paraId="1BF71508" w14:textId="77777777" w:rsidR="005C4475" w:rsidRPr="007D01B8" w:rsidRDefault="005C4475" w:rsidP="007D01B8">
      <w:pPr>
        <w:tabs>
          <w:tab w:val="left" w:pos="426"/>
        </w:tabs>
        <w:spacing w:after="0"/>
        <w:rPr>
          <w:rFonts w:ascii="Arial" w:hAnsi="Arial" w:cs="Arial"/>
          <w:sz w:val="20"/>
          <w:szCs w:val="20"/>
        </w:rPr>
      </w:pPr>
      <w:r w:rsidRPr="007D01B8">
        <w:rPr>
          <w:rFonts w:ascii="Arial" w:hAnsi="Arial" w:cs="Arial"/>
          <w:sz w:val="20"/>
          <w:szCs w:val="20"/>
        </w:rPr>
        <w:t>Odstop od pogodbe učinkuje z dnem, ko izvajalec prejme pisno izjavo naročnika o odstopu.</w:t>
      </w:r>
    </w:p>
    <w:p w14:paraId="70EE9A30"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Naročnik bo istočasno z odstopom od pogodbe pričel s postopki za unovčenje zavarovanja za dobro izvedbo pogodbenih obveznosti.</w:t>
      </w:r>
    </w:p>
    <w:p w14:paraId="4A27FE48" w14:textId="77777777" w:rsidR="00217A21" w:rsidRPr="007D01B8" w:rsidRDefault="00217A21" w:rsidP="007D01B8">
      <w:pPr>
        <w:tabs>
          <w:tab w:val="left" w:pos="426"/>
        </w:tabs>
        <w:spacing w:after="0"/>
        <w:jc w:val="both"/>
        <w:rPr>
          <w:rFonts w:ascii="Arial" w:hAnsi="Arial" w:cs="Arial"/>
          <w:sz w:val="20"/>
          <w:szCs w:val="20"/>
        </w:rPr>
      </w:pPr>
    </w:p>
    <w:p w14:paraId="7B52FAED" w14:textId="2C891247" w:rsidR="00217A21" w:rsidRPr="007D01B8" w:rsidRDefault="00217A21" w:rsidP="007D01B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7D01B8">
        <w:rPr>
          <w:rFonts w:ascii="Arial" w:hAnsi="Arial" w:cs="Arial"/>
          <w:sz w:val="20"/>
          <w:szCs w:val="20"/>
        </w:rPr>
        <w:t>Pogodbeni stranki lahko tudi sporazumno prekineta pogodbo. Odpovedni rok obeh pogodbenih strank je tri (3) mesece od prejema pisne odpovedi, oziroma največ do sklenitve pogodbe z novim izvajalcem.</w:t>
      </w:r>
    </w:p>
    <w:p w14:paraId="2DF1ECF4" w14:textId="77777777" w:rsidR="00EA473B" w:rsidRPr="007D01B8" w:rsidRDefault="00EA473B" w:rsidP="007D01B8">
      <w:pPr>
        <w:tabs>
          <w:tab w:val="left" w:pos="426"/>
        </w:tabs>
        <w:spacing w:after="0"/>
        <w:jc w:val="both"/>
        <w:rPr>
          <w:rFonts w:ascii="Arial" w:hAnsi="Arial" w:cs="Arial"/>
          <w:sz w:val="20"/>
          <w:szCs w:val="20"/>
        </w:rPr>
      </w:pPr>
    </w:p>
    <w:p w14:paraId="7E7C4A01" w14:textId="7A4C41D7" w:rsidR="00EA473B" w:rsidRPr="00897324" w:rsidRDefault="00EA473B" w:rsidP="00897324">
      <w:pPr>
        <w:pStyle w:val="Odstavekseznama"/>
        <w:numPr>
          <w:ilvl w:val="0"/>
          <w:numId w:val="4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eastAsia="Arial" w:hAnsi="Arial" w:cs="Arial"/>
          <w:sz w:val="20"/>
          <w:szCs w:val="20"/>
        </w:rPr>
        <w:t>člen</w:t>
      </w:r>
    </w:p>
    <w:p w14:paraId="34E3CDC8" w14:textId="78C80224" w:rsidR="00EA473B" w:rsidRPr="007D01B8" w:rsidRDefault="00EA473B" w:rsidP="007D01B8">
      <w:pPr>
        <w:spacing w:after="0"/>
        <w:jc w:val="both"/>
        <w:rPr>
          <w:rFonts w:ascii="Arial" w:hAnsi="Arial" w:cs="Arial"/>
          <w:bCs/>
          <w:sz w:val="20"/>
          <w:szCs w:val="20"/>
        </w:rPr>
      </w:pPr>
      <w:r w:rsidRPr="007D01B8">
        <w:rPr>
          <w:rFonts w:ascii="Arial" w:eastAsia="Arial" w:hAnsi="Arial" w:cs="Arial"/>
          <w:sz w:val="20"/>
          <w:szCs w:val="20"/>
        </w:rPr>
        <w:t xml:space="preserve">V primeru nekvalitetnega izvajanja storitev je izvajalec dolžan takoj po pisnem opozorilu naročnika, izvesti kvalitetno izvajanje storitev oziroma odpraviti pomanjkljivosti. </w:t>
      </w:r>
      <w:r w:rsidRPr="007D01B8">
        <w:rPr>
          <w:rFonts w:ascii="Arial" w:hAnsi="Arial" w:cs="Arial"/>
          <w:bCs/>
          <w:sz w:val="20"/>
          <w:szCs w:val="20"/>
        </w:rPr>
        <w:t xml:space="preserve">Pisno opozorilo naročnika se šteje od dneva, ko je naročnik opozorilo po elektronski pošti poslal skrbniku pogodbe s strani izvajalca. </w:t>
      </w:r>
      <w:r w:rsidRPr="007D01B8">
        <w:rPr>
          <w:rFonts w:ascii="Arial" w:eastAsia="Arial" w:hAnsi="Arial" w:cs="Arial"/>
          <w:sz w:val="20"/>
          <w:szCs w:val="20"/>
        </w:rPr>
        <w:t xml:space="preserve">V primeru, da se nekvalitetno </w:t>
      </w:r>
      <w:r w:rsidR="00F56F2A" w:rsidRPr="007D01B8">
        <w:rPr>
          <w:rFonts w:ascii="Arial" w:eastAsia="Arial" w:hAnsi="Arial" w:cs="Arial"/>
          <w:sz w:val="20"/>
          <w:szCs w:val="20"/>
        </w:rPr>
        <w:t xml:space="preserve">varovanje </w:t>
      </w:r>
      <w:r w:rsidRPr="007D01B8">
        <w:rPr>
          <w:rFonts w:ascii="Arial" w:eastAsia="Arial" w:hAnsi="Arial" w:cs="Arial"/>
          <w:sz w:val="20"/>
          <w:szCs w:val="20"/>
        </w:rPr>
        <w:t>ponavlja (je izvajalec najmanj tri krat pisno opozorjen s strani naročnika), izvajalec pa se ne odziva na opozorila naročnika, lahko naročnik začne postopek prekinitve pogodbenega razmerja s pisno odpovedjo pogodbe.</w:t>
      </w:r>
    </w:p>
    <w:p w14:paraId="0C9E0BD1" w14:textId="77777777" w:rsidR="005C4475" w:rsidRPr="007D01B8" w:rsidRDefault="005C4475" w:rsidP="00897324">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b/>
          <w:sz w:val="20"/>
          <w:szCs w:val="20"/>
        </w:rPr>
      </w:pPr>
    </w:p>
    <w:p w14:paraId="0C2039BE" w14:textId="77777777" w:rsidR="00897324" w:rsidRDefault="00897324"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6A890DFB" w14:textId="77777777" w:rsidR="00897324" w:rsidRDefault="00897324"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26380574" w14:textId="4B53D7C2" w:rsidR="005C4475"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r w:rsidRPr="007D01B8">
        <w:rPr>
          <w:rFonts w:ascii="Arial" w:hAnsi="Arial" w:cs="Arial"/>
          <w:b/>
          <w:sz w:val="20"/>
          <w:szCs w:val="20"/>
        </w:rPr>
        <w:lastRenderedPageBreak/>
        <w:t>RAZVEZNI POGOJ</w:t>
      </w:r>
    </w:p>
    <w:p w14:paraId="284B4101" w14:textId="77777777" w:rsidR="00897324" w:rsidRPr="007D01B8" w:rsidRDefault="00897324"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20"/>
          <w:szCs w:val="20"/>
        </w:rPr>
      </w:pPr>
    </w:p>
    <w:p w14:paraId="06C2D738" w14:textId="2C6CD90C" w:rsidR="005C4475" w:rsidRPr="00897324" w:rsidRDefault="005C4475" w:rsidP="00897324">
      <w:pPr>
        <w:pStyle w:val="Odstavekseznama"/>
        <w:numPr>
          <w:ilvl w:val="0"/>
          <w:numId w:val="4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hAnsi="Arial" w:cs="Arial"/>
          <w:sz w:val="20"/>
          <w:szCs w:val="20"/>
        </w:rPr>
      </w:pPr>
      <w:r w:rsidRPr="009B60DF">
        <w:rPr>
          <w:rFonts w:ascii="Arial" w:hAnsi="Arial" w:cs="Arial"/>
          <w:sz w:val="20"/>
          <w:szCs w:val="20"/>
        </w:rPr>
        <w:t>člen</w:t>
      </w:r>
    </w:p>
    <w:p w14:paraId="7BC72C72" w14:textId="77777777" w:rsidR="005C4475" w:rsidRPr="007D01B8" w:rsidRDefault="005C4475" w:rsidP="007D01B8">
      <w:pPr>
        <w:spacing w:after="0"/>
        <w:jc w:val="both"/>
        <w:rPr>
          <w:rFonts w:ascii="Arial" w:hAnsi="Arial" w:cs="Arial"/>
          <w:sz w:val="20"/>
          <w:szCs w:val="20"/>
        </w:rPr>
      </w:pPr>
      <w:r w:rsidRPr="007D01B8">
        <w:rPr>
          <w:rFonts w:ascii="Arial" w:hAnsi="Arial" w:cs="Arial"/>
          <w:sz w:val="20"/>
          <w:szCs w:val="20"/>
        </w:rPr>
        <w:t>Ta pogodba je sklenjena pod razveznim pogojem, ki se uresniči v primeru izpolnitve ene od naslednjih okoliščin:</w:t>
      </w:r>
    </w:p>
    <w:p w14:paraId="23011EF5" w14:textId="77777777"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897324">
        <w:rPr>
          <w:rFonts w:ascii="Arial" w:hAnsi="Arial" w:cs="Arial"/>
          <w:sz w:val="20"/>
          <w:szCs w:val="20"/>
        </w:rPr>
        <w:t>če bo naročnik seznanjen, da je pristojni državni organ pri izvajalcu ali podizvajalcu v času izvajanja pogodbe ugotovil najmanj dve kršitvi v zvezi s:</w:t>
      </w:r>
    </w:p>
    <w:p w14:paraId="03878857" w14:textId="77777777" w:rsidR="005C4475" w:rsidRPr="00897324" w:rsidRDefault="005C4475" w:rsidP="00897324">
      <w:pPr>
        <w:pStyle w:val="Odstavekseznama"/>
        <w:numPr>
          <w:ilvl w:val="1"/>
          <w:numId w:val="50"/>
        </w:numPr>
        <w:spacing w:after="0"/>
        <w:jc w:val="both"/>
        <w:rPr>
          <w:rFonts w:ascii="Arial" w:hAnsi="Arial" w:cs="Arial"/>
          <w:sz w:val="20"/>
          <w:szCs w:val="20"/>
        </w:rPr>
      </w:pPr>
      <w:r w:rsidRPr="00897324">
        <w:rPr>
          <w:rFonts w:ascii="Arial" w:hAnsi="Arial" w:cs="Arial"/>
          <w:sz w:val="20"/>
          <w:szCs w:val="20"/>
        </w:rPr>
        <w:t xml:space="preserve">plačilom za delo, </w:t>
      </w:r>
    </w:p>
    <w:p w14:paraId="018631AC" w14:textId="77777777" w:rsidR="005C4475" w:rsidRPr="007D01B8" w:rsidRDefault="005C4475" w:rsidP="00897324">
      <w:pPr>
        <w:pStyle w:val="Odstavekseznama"/>
        <w:numPr>
          <w:ilvl w:val="1"/>
          <w:numId w:val="50"/>
        </w:numPr>
        <w:spacing w:after="0"/>
        <w:jc w:val="both"/>
        <w:rPr>
          <w:rFonts w:ascii="Arial" w:hAnsi="Arial" w:cs="Arial"/>
          <w:sz w:val="20"/>
          <w:szCs w:val="20"/>
        </w:rPr>
      </w:pPr>
      <w:r w:rsidRPr="007D01B8">
        <w:rPr>
          <w:rFonts w:ascii="Arial" w:hAnsi="Arial" w:cs="Arial"/>
          <w:sz w:val="20"/>
          <w:szCs w:val="20"/>
        </w:rPr>
        <w:t xml:space="preserve">delovnim časom, </w:t>
      </w:r>
    </w:p>
    <w:p w14:paraId="142C5294" w14:textId="77777777" w:rsidR="005C4475" w:rsidRPr="007D01B8" w:rsidRDefault="005C4475" w:rsidP="00897324">
      <w:pPr>
        <w:pStyle w:val="Odstavekseznama"/>
        <w:numPr>
          <w:ilvl w:val="1"/>
          <w:numId w:val="50"/>
        </w:numPr>
        <w:spacing w:after="0"/>
        <w:jc w:val="both"/>
        <w:rPr>
          <w:rFonts w:ascii="Arial" w:hAnsi="Arial" w:cs="Arial"/>
          <w:sz w:val="20"/>
          <w:szCs w:val="20"/>
        </w:rPr>
      </w:pPr>
      <w:r w:rsidRPr="007D01B8">
        <w:rPr>
          <w:rFonts w:ascii="Arial" w:hAnsi="Arial" w:cs="Arial"/>
          <w:sz w:val="20"/>
          <w:szCs w:val="20"/>
        </w:rPr>
        <w:t xml:space="preserve">počitki, </w:t>
      </w:r>
    </w:p>
    <w:p w14:paraId="0368A900" w14:textId="77777777" w:rsidR="005C4475" w:rsidRPr="007D01B8" w:rsidRDefault="005C4475" w:rsidP="00897324">
      <w:pPr>
        <w:pStyle w:val="Odstavekseznama"/>
        <w:numPr>
          <w:ilvl w:val="1"/>
          <w:numId w:val="50"/>
        </w:numPr>
        <w:spacing w:after="0"/>
        <w:jc w:val="both"/>
        <w:rPr>
          <w:rFonts w:ascii="Arial" w:hAnsi="Arial" w:cs="Arial"/>
          <w:sz w:val="20"/>
          <w:szCs w:val="20"/>
        </w:rPr>
      </w:pPr>
      <w:r w:rsidRPr="007D01B8">
        <w:rPr>
          <w:rFonts w:ascii="Arial" w:hAnsi="Arial" w:cs="Arial"/>
          <w:sz w:val="20"/>
          <w:szCs w:val="20"/>
        </w:rPr>
        <w:t xml:space="preserve">opravljanjem dela na podlagi pogodb civilnega prava kljub obstoju elementov delovnega razmerja ali v zvezi z zaposlovanjem na črno </w:t>
      </w:r>
    </w:p>
    <w:p w14:paraId="61280A93" w14:textId="77777777" w:rsidR="005C4475" w:rsidRPr="007D01B8" w:rsidRDefault="005C4475" w:rsidP="007D01B8">
      <w:pPr>
        <w:spacing w:after="0"/>
        <w:ind w:left="708"/>
        <w:jc w:val="both"/>
        <w:rPr>
          <w:rFonts w:ascii="Arial" w:hAnsi="Arial" w:cs="Arial"/>
          <w:sz w:val="20"/>
          <w:szCs w:val="20"/>
        </w:rPr>
      </w:pPr>
      <w:r w:rsidRPr="007D01B8">
        <w:rPr>
          <w:rFonts w:ascii="Arial" w:hAnsi="Arial" w:cs="Arial"/>
          <w:sz w:val="20"/>
          <w:szCs w:val="20"/>
        </w:rPr>
        <w:t>in za kateri mu je bila s pravnomočno odločitvijo ali več pravnomočnimi odločitvami izrečena globa za prekršek,</w:t>
      </w:r>
    </w:p>
    <w:p w14:paraId="582A99FB" w14:textId="77777777" w:rsidR="005C4475" w:rsidRPr="007D01B8" w:rsidRDefault="005C4475" w:rsidP="007D01B8">
      <w:pPr>
        <w:spacing w:after="0"/>
        <w:jc w:val="both"/>
        <w:rPr>
          <w:rFonts w:ascii="Arial" w:hAnsi="Arial" w:cs="Arial"/>
          <w:sz w:val="20"/>
          <w:szCs w:val="20"/>
        </w:rPr>
      </w:pPr>
      <w:r w:rsidRPr="007D01B8">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D01B8">
        <w:rPr>
          <w:rFonts w:ascii="Arial" w:hAnsi="Arial" w:cs="Arial"/>
          <w:iCs/>
          <w:sz w:val="20"/>
          <w:szCs w:val="20"/>
        </w:rPr>
        <w:t>skladu s 94. členom ZJN-3</w:t>
      </w:r>
      <w:r w:rsidRPr="007D01B8">
        <w:rPr>
          <w:rFonts w:ascii="Arial" w:hAnsi="Arial" w:cs="Arial"/>
          <w:sz w:val="20"/>
          <w:szCs w:val="20"/>
        </w:rPr>
        <w:t xml:space="preserve"> in določili te pogodbe v roku 30 dni od seznanitve s kršitvijo. </w:t>
      </w:r>
    </w:p>
    <w:p w14:paraId="4E0AF129" w14:textId="77777777" w:rsidR="00897324" w:rsidRDefault="00897324" w:rsidP="007D01B8">
      <w:pPr>
        <w:spacing w:after="0"/>
        <w:jc w:val="both"/>
        <w:rPr>
          <w:rFonts w:ascii="Arial" w:hAnsi="Arial" w:cs="Arial"/>
          <w:sz w:val="20"/>
          <w:szCs w:val="20"/>
        </w:rPr>
      </w:pPr>
    </w:p>
    <w:p w14:paraId="75621BFB" w14:textId="6D8CCFC0" w:rsidR="005C4475" w:rsidRPr="007D01B8" w:rsidRDefault="005C4475" w:rsidP="007D01B8">
      <w:pPr>
        <w:spacing w:after="0"/>
        <w:jc w:val="both"/>
        <w:rPr>
          <w:rFonts w:ascii="Arial" w:hAnsi="Arial" w:cs="Arial"/>
          <w:sz w:val="20"/>
          <w:szCs w:val="20"/>
        </w:rPr>
      </w:pPr>
      <w:r w:rsidRPr="007D01B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BB203B1" w14:textId="77777777" w:rsidR="00897324" w:rsidRDefault="00897324" w:rsidP="007D01B8">
      <w:pPr>
        <w:spacing w:after="0"/>
        <w:jc w:val="both"/>
        <w:rPr>
          <w:rFonts w:ascii="Arial" w:hAnsi="Arial" w:cs="Arial"/>
          <w:sz w:val="20"/>
          <w:szCs w:val="20"/>
        </w:rPr>
      </w:pPr>
    </w:p>
    <w:p w14:paraId="4FD8584E" w14:textId="14D287D7" w:rsidR="005C4475" w:rsidRPr="007D01B8" w:rsidRDefault="005C4475" w:rsidP="007D01B8">
      <w:pPr>
        <w:spacing w:after="0"/>
        <w:jc w:val="both"/>
        <w:rPr>
          <w:rFonts w:ascii="Arial" w:hAnsi="Arial" w:cs="Arial"/>
          <w:sz w:val="20"/>
          <w:szCs w:val="20"/>
        </w:rPr>
      </w:pPr>
      <w:r w:rsidRPr="007D01B8">
        <w:rPr>
          <w:rFonts w:ascii="Arial" w:hAnsi="Arial" w:cs="Arial"/>
          <w:sz w:val="20"/>
          <w:szCs w:val="20"/>
        </w:rPr>
        <w:t>Če naročnik v roku 30 dni od seznanitve s kršitvijo ne začne novega postopka javnega naročila, se šteje, da je pogodba razvezana trideseti dan od seznanitve s kršitvijo.</w:t>
      </w:r>
    </w:p>
    <w:p w14:paraId="0BE88BCE" w14:textId="77777777" w:rsidR="00897324" w:rsidRDefault="00897324" w:rsidP="007D01B8">
      <w:pPr>
        <w:spacing w:after="0"/>
        <w:jc w:val="both"/>
        <w:rPr>
          <w:rFonts w:ascii="Arial" w:hAnsi="Arial" w:cs="Arial"/>
          <w:sz w:val="20"/>
          <w:szCs w:val="20"/>
        </w:rPr>
      </w:pPr>
    </w:p>
    <w:p w14:paraId="39C0865F" w14:textId="27448D2C" w:rsidR="005C4475" w:rsidRPr="007D01B8" w:rsidRDefault="005C4475" w:rsidP="007D01B8">
      <w:pPr>
        <w:spacing w:after="0"/>
        <w:jc w:val="both"/>
        <w:rPr>
          <w:rFonts w:ascii="Arial" w:hAnsi="Arial" w:cs="Arial"/>
          <w:sz w:val="20"/>
          <w:szCs w:val="20"/>
        </w:rPr>
      </w:pPr>
      <w:r w:rsidRPr="007D01B8">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2E2F536" w14:textId="77777777" w:rsidR="00CE4753" w:rsidRPr="007D01B8" w:rsidRDefault="00CE4753"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p>
    <w:p w14:paraId="6E102515" w14:textId="4B515AE2" w:rsidR="005C4475" w:rsidRPr="007D01B8" w:rsidRDefault="005C4475"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t>DODATNA DELA</w:t>
      </w:r>
    </w:p>
    <w:p w14:paraId="7C6B79D5"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20"/>
          <w:szCs w:val="20"/>
        </w:rPr>
      </w:pPr>
      <w:r w:rsidRPr="007D01B8">
        <w:rPr>
          <w:rFonts w:ascii="Arial" w:eastAsia="Arial" w:hAnsi="Arial" w:cs="Arial"/>
          <w:b/>
          <w:bCs/>
          <w:sz w:val="20"/>
          <w:szCs w:val="20"/>
        </w:rPr>
        <w:t xml:space="preserve"> </w:t>
      </w:r>
    </w:p>
    <w:p w14:paraId="7222277F" w14:textId="0528BFC6" w:rsidR="005C4475" w:rsidRPr="00897324" w:rsidRDefault="005C4475" w:rsidP="00897324">
      <w:pPr>
        <w:pStyle w:val="Odstavekseznama"/>
        <w:numPr>
          <w:ilvl w:val="0"/>
          <w:numId w:val="45"/>
        </w:numPr>
        <w:pBdr>
          <w:top w:val="nil"/>
          <w:left w:val="nil"/>
          <w:bottom w:val="nil"/>
          <w:right w:val="nil"/>
          <w:between w:val="nil"/>
          <w:bar w:val="nil"/>
        </w:pBdr>
        <w:spacing w:after="0"/>
        <w:ind w:left="284" w:hanging="284"/>
        <w:jc w:val="center"/>
        <w:rPr>
          <w:rFonts w:ascii="Arial" w:eastAsia="Arial" w:hAnsi="Arial" w:cs="Arial"/>
          <w:sz w:val="20"/>
          <w:szCs w:val="20"/>
        </w:rPr>
      </w:pPr>
      <w:r w:rsidRPr="009B60DF">
        <w:rPr>
          <w:rFonts w:ascii="Arial" w:hAnsi="Arial" w:cs="Arial"/>
          <w:sz w:val="20"/>
          <w:szCs w:val="20"/>
        </w:rPr>
        <w:t>člen</w:t>
      </w:r>
    </w:p>
    <w:p w14:paraId="2352372A"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 xml:space="preserve">V zvezi z izvedbo del, ki bi nastala zaradi spremenjenih okoliščin in v primeru povečanja obsega del, ki ga ob sklenitvi te pogodbe ni bilo mogoče predvideti, ali spremembe </w:t>
      </w:r>
      <w:r w:rsidRPr="007D01B8">
        <w:rPr>
          <w:rFonts w:ascii="Arial" w:hAnsi="Arial" w:cs="Arial"/>
          <w:color w:val="000000" w:themeColor="text1"/>
          <w:sz w:val="20"/>
          <w:szCs w:val="20"/>
        </w:rPr>
        <w:t xml:space="preserve">količin, ki bi vplivale na znižanje ali zvišanje pogodbene vrednosti, je potrebno o tem skleniti pisni aneks k pogodbi. Nepredvidena </w:t>
      </w:r>
      <w:r w:rsidRPr="007D01B8">
        <w:rPr>
          <w:rFonts w:ascii="Arial" w:hAnsi="Arial" w:cs="Arial"/>
          <w:sz w:val="20"/>
          <w:szCs w:val="20"/>
        </w:rPr>
        <w:t>oz. spremenjena dela ki niso navedena v ponudbi izvajalca, naročnik prizna samo po predhodnem dogovoru in sicer po vnaprej dogovorjenih cenah.</w:t>
      </w:r>
    </w:p>
    <w:p w14:paraId="241AFBD5"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p>
    <w:p w14:paraId="3A3BEF59"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4B554A15" w14:textId="77777777" w:rsidR="009B60DF" w:rsidRDefault="009B60DF" w:rsidP="007D01B8">
      <w:pPr>
        <w:tabs>
          <w:tab w:val="left" w:pos="426"/>
        </w:tabs>
        <w:spacing w:after="0"/>
        <w:contextualSpacing/>
        <w:rPr>
          <w:rFonts w:ascii="Arial" w:hAnsi="Arial" w:cs="Arial"/>
          <w:sz w:val="20"/>
          <w:szCs w:val="20"/>
        </w:rPr>
      </w:pPr>
    </w:p>
    <w:p w14:paraId="201BC1F4" w14:textId="3A99B73B" w:rsidR="005C4475" w:rsidRPr="00897324" w:rsidRDefault="005C4475" w:rsidP="00897324">
      <w:pPr>
        <w:pStyle w:val="Odstavekseznama"/>
        <w:numPr>
          <w:ilvl w:val="0"/>
          <w:numId w:val="45"/>
        </w:numPr>
        <w:tabs>
          <w:tab w:val="left" w:pos="426"/>
        </w:tabs>
        <w:spacing w:after="0"/>
        <w:ind w:left="284" w:hanging="284"/>
        <w:jc w:val="center"/>
        <w:rPr>
          <w:rFonts w:ascii="Arial" w:hAnsi="Arial" w:cs="Arial"/>
          <w:sz w:val="20"/>
          <w:szCs w:val="20"/>
        </w:rPr>
      </w:pPr>
      <w:r w:rsidRPr="009B60DF">
        <w:rPr>
          <w:rFonts w:ascii="Arial" w:hAnsi="Arial" w:cs="Arial"/>
          <w:sz w:val="20"/>
          <w:szCs w:val="20"/>
        </w:rPr>
        <w:t>člen</w:t>
      </w:r>
    </w:p>
    <w:p w14:paraId="63EC6383" w14:textId="77777777" w:rsidR="005C4475" w:rsidRPr="007D01B8" w:rsidRDefault="005C4475" w:rsidP="007D01B8">
      <w:pPr>
        <w:tabs>
          <w:tab w:val="left" w:pos="426"/>
        </w:tabs>
        <w:spacing w:after="0"/>
        <w:contextualSpacing/>
        <w:jc w:val="both"/>
        <w:rPr>
          <w:rFonts w:ascii="Arial" w:hAnsi="Arial" w:cs="Arial"/>
          <w:sz w:val="20"/>
          <w:szCs w:val="20"/>
        </w:rPr>
      </w:pPr>
      <w:r w:rsidRPr="007D01B8">
        <w:rPr>
          <w:rFonts w:ascii="Arial" w:hAnsi="Arial" w:cs="Arial"/>
          <w:sz w:val="20"/>
          <w:szCs w:val="20"/>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p>
    <w:p w14:paraId="224F2FEF"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lastRenderedPageBreak/>
        <w:t>V kolikor naročnik zahteva od izvajalca izvedbo del, ki s pogodbo niso predvidena in dogovorjena, skleneta pogodbeni stranki aneks k tej pogodbi po cenah dela, ki so navedene v osnovni ponudbi, vključno z vsemi popusti.</w:t>
      </w:r>
    </w:p>
    <w:p w14:paraId="11F6ACAE" w14:textId="77777777" w:rsidR="005C4475" w:rsidRPr="007D01B8" w:rsidRDefault="005C4475" w:rsidP="007D01B8">
      <w:pPr>
        <w:tabs>
          <w:tab w:val="left" w:pos="426"/>
        </w:tabs>
        <w:spacing w:after="0"/>
        <w:jc w:val="both"/>
        <w:rPr>
          <w:rFonts w:ascii="Arial" w:hAnsi="Arial" w:cs="Arial"/>
          <w:sz w:val="20"/>
          <w:szCs w:val="20"/>
        </w:rPr>
      </w:pPr>
    </w:p>
    <w:p w14:paraId="3F4B3952"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7D01B8" w:rsidRDefault="005C4475" w:rsidP="007D01B8">
      <w:pPr>
        <w:tabs>
          <w:tab w:val="left" w:pos="426"/>
        </w:tabs>
        <w:spacing w:after="0"/>
        <w:jc w:val="both"/>
        <w:rPr>
          <w:rFonts w:ascii="Arial" w:hAnsi="Arial" w:cs="Arial"/>
          <w:sz w:val="20"/>
          <w:szCs w:val="20"/>
        </w:rPr>
      </w:pPr>
    </w:p>
    <w:p w14:paraId="711624BA" w14:textId="77777777" w:rsidR="005C4475" w:rsidRPr="007D01B8" w:rsidRDefault="005C4475" w:rsidP="007D01B8">
      <w:pPr>
        <w:tabs>
          <w:tab w:val="left" w:pos="426"/>
        </w:tabs>
        <w:spacing w:after="0"/>
        <w:jc w:val="both"/>
        <w:rPr>
          <w:rFonts w:ascii="Arial" w:hAnsi="Arial" w:cs="Arial"/>
          <w:sz w:val="20"/>
          <w:szCs w:val="20"/>
        </w:rPr>
      </w:pPr>
      <w:r w:rsidRPr="007D01B8">
        <w:rPr>
          <w:rFonts w:ascii="Arial" w:hAnsi="Arial" w:cs="Arial"/>
          <w:sz w:val="20"/>
          <w:szCs w:val="20"/>
        </w:rPr>
        <w:t>Z izvajalcem se v tem primeru sklene aneks k osnovni pogodbi.</w:t>
      </w:r>
    </w:p>
    <w:p w14:paraId="280667B7" w14:textId="77777777" w:rsidR="00897324" w:rsidRDefault="00897324" w:rsidP="007D01B8">
      <w:pPr>
        <w:tabs>
          <w:tab w:val="left" w:pos="426"/>
        </w:tabs>
        <w:autoSpaceDE w:val="0"/>
        <w:autoSpaceDN w:val="0"/>
        <w:adjustRightInd w:val="0"/>
        <w:spacing w:after="0"/>
        <w:jc w:val="both"/>
        <w:rPr>
          <w:rFonts w:ascii="Arial" w:hAnsi="Arial" w:cs="Arial"/>
          <w:sz w:val="20"/>
          <w:szCs w:val="20"/>
        </w:rPr>
      </w:pPr>
    </w:p>
    <w:p w14:paraId="798BDFB0" w14:textId="2AD427C5"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S strani naročnika nepotrjene tehnologije dela, ki bi imele za posledico večje količine izvedenih del ali odškodnine tretjim osebam, niso predmet stroškov naročnika.</w:t>
      </w:r>
    </w:p>
    <w:p w14:paraId="06116757"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p>
    <w:p w14:paraId="3AF301E3" w14:textId="62A36C42" w:rsidR="005C4475" w:rsidRPr="00897324" w:rsidRDefault="005C4475" w:rsidP="00897324">
      <w:pPr>
        <w:pStyle w:val="Odstavekseznama"/>
        <w:numPr>
          <w:ilvl w:val="0"/>
          <w:numId w:val="45"/>
        </w:numPr>
        <w:tabs>
          <w:tab w:val="left" w:pos="426"/>
        </w:tabs>
        <w:spacing w:after="0"/>
        <w:ind w:left="284" w:hanging="284"/>
        <w:jc w:val="center"/>
        <w:rPr>
          <w:rFonts w:ascii="Arial" w:hAnsi="Arial" w:cs="Arial"/>
          <w:sz w:val="20"/>
          <w:szCs w:val="20"/>
        </w:rPr>
      </w:pPr>
      <w:r w:rsidRPr="009B60DF">
        <w:rPr>
          <w:rFonts w:ascii="Arial" w:hAnsi="Arial" w:cs="Arial"/>
          <w:sz w:val="20"/>
          <w:szCs w:val="20"/>
        </w:rPr>
        <w:t>člen</w:t>
      </w:r>
    </w:p>
    <w:p w14:paraId="179C408D" w14:textId="77777777" w:rsidR="005C4475" w:rsidRPr="007D01B8" w:rsidRDefault="005C4475"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t>Izvajalec lahko, ko gre za izvajanje dodatnih oziroma več del, prične po potrditvi obsega del s strani naročnika.</w:t>
      </w:r>
    </w:p>
    <w:p w14:paraId="085CFE43" w14:textId="77777777" w:rsidR="005C4475" w:rsidRPr="007D01B8" w:rsidRDefault="005C4475" w:rsidP="007D01B8">
      <w:pPr>
        <w:spacing w:after="0"/>
        <w:jc w:val="both"/>
        <w:rPr>
          <w:rFonts w:ascii="Arial" w:eastAsia="Arial" w:hAnsi="Arial" w:cs="Arial"/>
          <w:sz w:val="20"/>
          <w:szCs w:val="20"/>
        </w:rPr>
      </w:pPr>
    </w:p>
    <w:p w14:paraId="72930BD5" w14:textId="77777777" w:rsidR="005C4475" w:rsidRPr="007D01B8" w:rsidRDefault="005C4475" w:rsidP="009B60DF">
      <w:pPr>
        <w:spacing w:after="0"/>
        <w:jc w:val="center"/>
        <w:rPr>
          <w:rFonts w:ascii="Arial" w:eastAsia="Arial" w:hAnsi="Arial" w:cs="Arial"/>
          <w:b/>
          <w:bCs/>
          <w:sz w:val="20"/>
          <w:szCs w:val="20"/>
        </w:rPr>
      </w:pPr>
      <w:r w:rsidRPr="007D01B8">
        <w:rPr>
          <w:rFonts w:ascii="Arial" w:eastAsia="Arial" w:hAnsi="Arial" w:cs="Arial"/>
          <w:b/>
          <w:bCs/>
          <w:sz w:val="20"/>
          <w:szCs w:val="20"/>
        </w:rPr>
        <w:t>REŠEVANJE SPOROV</w:t>
      </w:r>
    </w:p>
    <w:p w14:paraId="0E39CCC3" w14:textId="77777777" w:rsidR="005C4475" w:rsidRPr="007D01B8" w:rsidRDefault="005C4475" w:rsidP="007D01B8">
      <w:pPr>
        <w:spacing w:after="0"/>
        <w:jc w:val="center"/>
        <w:rPr>
          <w:rFonts w:ascii="Arial" w:eastAsia="Arial" w:hAnsi="Arial" w:cs="Arial"/>
          <w:b/>
          <w:bCs/>
          <w:sz w:val="20"/>
          <w:szCs w:val="20"/>
        </w:rPr>
      </w:pPr>
    </w:p>
    <w:p w14:paraId="4032FC40" w14:textId="21163076" w:rsidR="005C4475" w:rsidRPr="00897324" w:rsidRDefault="005C4475" w:rsidP="007D01B8">
      <w:pPr>
        <w:pStyle w:val="Odstavekseznama"/>
        <w:numPr>
          <w:ilvl w:val="0"/>
          <w:numId w:val="45"/>
        </w:numPr>
        <w:spacing w:after="0"/>
        <w:ind w:left="284" w:hanging="284"/>
        <w:jc w:val="center"/>
        <w:rPr>
          <w:rFonts w:ascii="Arial" w:eastAsia="Arial" w:hAnsi="Arial" w:cs="Arial"/>
          <w:bCs/>
          <w:sz w:val="20"/>
          <w:szCs w:val="20"/>
        </w:rPr>
      </w:pPr>
      <w:r w:rsidRPr="009B60DF">
        <w:rPr>
          <w:rFonts w:ascii="Arial" w:hAnsi="Arial" w:cs="Arial"/>
          <w:sz w:val="20"/>
          <w:szCs w:val="20"/>
        </w:rPr>
        <w:t>člen</w:t>
      </w:r>
    </w:p>
    <w:p w14:paraId="7F03F1B2" w14:textId="77777777" w:rsidR="005C4475" w:rsidRPr="007D01B8" w:rsidRDefault="005C4475" w:rsidP="007D01B8">
      <w:pPr>
        <w:spacing w:after="0"/>
        <w:rPr>
          <w:rFonts w:ascii="Arial" w:eastAsia="Arial" w:hAnsi="Arial" w:cs="Arial"/>
          <w:bCs/>
          <w:sz w:val="20"/>
          <w:szCs w:val="20"/>
        </w:rPr>
      </w:pPr>
      <w:r w:rsidRPr="007D01B8">
        <w:rPr>
          <w:rFonts w:ascii="Arial" w:eastAsia="Arial" w:hAnsi="Arial" w:cs="Arial"/>
          <w:sz w:val="20"/>
          <w:szCs w:val="20"/>
        </w:rPr>
        <w:t xml:space="preserve">Morebitne spore, ki bi izvirali iz te pogodbe, bosta pogodbeni stranki skušali reševati sporazumno. </w:t>
      </w:r>
    </w:p>
    <w:p w14:paraId="555C40AF"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7A645F9"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Pr="007D01B8" w:rsidRDefault="007626CA"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358EF54E" w14:textId="7AA9488E" w:rsidR="007626CA" w:rsidRPr="007D01B8" w:rsidRDefault="007626CA"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7D01B8">
        <w:rPr>
          <w:rFonts w:ascii="Arial" w:eastAsia="Arial" w:hAnsi="Arial" w:cs="Arial"/>
          <w:b/>
          <w:sz w:val="20"/>
          <w:szCs w:val="20"/>
        </w:rPr>
        <w:t>VARSTVO PODATKOV</w:t>
      </w:r>
    </w:p>
    <w:p w14:paraId="77A51107" w14:textId="77777777" w:rsidR="007626CA" w:rsidRPr="007D01B8" w:rsidRDefault="007626CA"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76A6F10D" w14:textId="64059968" w:rsidR="007626CA" w:rsidRPr="00897324" w:rsidRDefault="007626CA" w:rsidP="00897324">
      <w:pPr>
        <w:pStyle w:val="Odstavekseznama"/>
        <w:numPr>
          <w:ilvl w:val="0"/>
          <w:numId w:val="4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eastAsia="Arial" w:hAnsi="Arial" w:cs="Arial"/>
          <w:sz w:val="20"/>
          <w:szCs w:val="20"/>
        </w:rPr>
        <w:t>člen</w:t>
      </w:r>
    </w:p>
    <w:p w14:paraId="7D7A677F" w14:textId="407308FB" w:rsidR="007626CA"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Izvajalec je dolžan ravnati po internih prepisih naročnika in zakonodajnih predpisih glede varovanja in zaščite podatkov. Izvajalec se zavezuje, da bo s podatki naročnika, s katerimi bo prišel v stik ob izvajanju te pogodbe, skrbno varoval in jih ne </w:t>
      </w:r>
      <w:r w:rsidR="00134EB3" w:rsidRPr="007D01B8">
        <w:rPr>
          <w:rFonts w:ascii="Arial" w:eastAsia="Arial" w:hAnsi="Arial" w:cs="Arial"/>
          <w:sz w:val="20"/>
          <w:szCs w:val="20"/>
        </w:rPr>
        <w:t>b</w:t>
      </w:r>
      <w:r w:rsidRPr="007D01B8">
        <w:rPr>
          <w:rFonts w:ascii="Arial" w:eastAsia="Arial" w:hAnsi="Arial" w:cs="Arial"/>
          <w:sz w:val="20"/>
          <w:szCs w:val="20"/>
        </w:rPr>
        <w:t>o razkril tretji osebi.</w:t>
      </w:r>
    </w:p>
    <w:p w14:paraId="1015ED69" w14:textId="77777777"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23AB77C3" w14:textId="4AAB48E5"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Ker lahko izvajalec in njegovi zaposleni pri svojem delu pridejo v stik z osebnimi podatki, mora izvajalec z njimi ravnati skrbno in jih mora kot takšne varovati. Pri te</w:t>
      </w:r>
      <w:r w:rsidR="005B502E" w:rsidRPr="007D01B8">
        <w:rPr>
          <w:rFonts w:ascii="Arial" w:eastAsia="Arial" w:hAnsi="Arial" w:cs="Arial"/>
          <w:sz w:val="20"/>
          <w:szCs w:val="20"/>
        </w:rPr>
        <w:t>m mora spoštovati predpise</w:t>
      </w:r>
      <w:r w:rsidRPr="007D01B8">
        <w:rPr>
          <w:rFonts w:ascii="Arial" w:eastAsia="Arial" w:hAnsi="Arial" w:cs="Arial"/>
          <w:sz w:val="20"/>
          <w:szCs w:val="20"/>
        </w:rPr>
        <w:t>, ki ureja</w:t>
      </w:r>
      <w:r w:rsidR="005B502E" w:rsidRPr="007D01B8">
        <w:rPr>
          <w:rFonts w:ascii="Arial" w:eastAsia="Arial" w:hAnsi="Arial" w:cs="Arial"/>
          <w:sz w:val="20"/>
          <w:szCs w:val="20"/>
        </w:rPr>
        <w:t>jo</w:t>
      </w:r>
      <w:r w:rsidRPr="007D01B8">
        <w:rPr>
          <w:rFonts w:ascii="Arial" w:eastAsia="Arial" w:hAnsi="Arial" w:cs="Arial"/>
          <w:sz w:val="20"/>
          <w:szCs w:val="20"/>
        </w:rPr>
        <w:t xml:space="preserve"> varovanje takšnih podatkov. Prav tako je dolžan zagotoviti  takšno ravnanje pri svojih zaposlenih.</w:t>
      </w:r>
    </w:p>
    <w:p w14:paraId="194F011E" w14:textId="77777777"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34814BB" w14:textId="655DB387"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Za morebitne kršitve obveznosti določenem v tem členu je izvajalec odškodninsko odgovoren.  </w:t>
      </w:r>
    </w:p>
    <w:p w14:paraId="56BD1E94" w14:textId="77777777"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304AFA1E" w14:textId="0EE625DE"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Izvajalec naročniku omogoča izvajanje nadzora nad izvajanjem postopkov in ukrepov iz tega člena. </w:t>
      </w:r>
    </w:p>
    <w:p w14:paraId="2E4766E1" w14:textId="77777777" w:rsidR="00691755" w:rsidRPr="007D01B8" w:rsidRDefault="0069175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5CF9A878" w14:textId="35D5B0A3" w:rsidR="00126A90" w:rsidRPr="007D01B8" w:rsidRDefault="00126A90" w:rsidP="009B60D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r w:rsidRPr="007D01B8">
        <w:rPr>
          <w:rFonts w:ascii="Arial" w:eastAsia="Arial" w:hAnsi="Arial" w:cs="Arial"/>
          <w:b/>
          <w:sz w:val="20"/>
          <w:szCs w:val="20"/>
        </w:rPr>
        <w:t>ZAVAROVANJE ODGOVORNOSTI</w:t>
      </w:r>
    </w:p>
    <w:p w14:paraId="6407B8C6" w14:textId="77777777" w:rsidR="00126A90" w:rsidRPr="007D01B8" w:rsidRDefault="00126A90"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20"/>
          <w:szCs w:val="20"/>
        </w:rPr>
      </w:pPr>
    </w:p>
    <w:p w14:paraId="534C885B" w14:textId="0D30F6C8" w:rsidR="00126A90" w:rsidRPr="00897324" w:rsidRDefault="00126A90" w:rsidP="00897324">
      <w:pPr>
        <w:pStyle w:val="Odstavekseznama"/>
        <w:numPr>
          <w:ilvl w:val="0"/>
          <w:numId w:val="4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rPr>
          <w:rFonts w:ascii="Arial" w:eastAsia="Arial" w:hAnsi="Arial" w:cs="Arial"/>
          <w:sz w:val="20"/>
          <w:szCs w:val="20"/>
        </w:rPr>
      </w:pPr>
      <w:r w:rsidRPr="009B60DF">
        <w:rPr>
          <w:rFonts w:ascii="Arial" w:eastAsia="Arial" w:hAnsi="Arial" w:cs="Arial"/>
          <w:sz w:val="20"/>
          <w:szCs w:val="20"/>
        </w:rPr>
        <w:t>člen</w:t>
      </w:r>
    </w:p>
    <w:p w14:paraId="1A3652CB" w14:textId="097CBE83" w:rsidR="00126A90" w:rsidRPr="007D01B8" w:rsidRDefault="00126A90" w:rsidP="007D01B8">
      <w:pPr>
        <w:spacing w:after="0"/>
        <w:jc w:val="both"/>
        <w:rPr>
          <w:rFonts w:ascii="Arial" w:hAnsi="Arial" w:cs="Arial"/>
          <w:sz w:val="20"/>
          <w:szCs w:val="20"/>
        </w:rPr>
      </w:pPr>
      <w:r w:rsidRPr="007D01B8">
        <w:rPr>
          <w:rFonts w:ascii="Arial" w:hAnsi="Arial" w:cs="Arial"/>
          <w:sz w:val="20"/>
          <w:szCs w:val="20"/>
        </w:rPr>
        <w:t xml:space="preserve">Izvajalec mora imeti ves čas trajanja pogodbe zavarovano svojo odgovornost za škodo, ki bi utegnila nastati naročniku in tretjim osebam v zvezi z opravljanjem njegove dejavnosti skladno z veljavnimi 15. členom Zakona o zasebnem varovanju (Uradni list RS št. 17/11). Izvajalec mora naročniku izročiti kopijo vsakokratne zavarovalne police, sklenjene v času trajanja te pogodbe. </w:t>
      </w:r>
    </w:p>
    <w:p w14:paraId="7BC08157" w14:textId="77777777" w:rsidR="00F56F2A" w:rsidRPr="007D01B8" w:rsidRDefault="00F56F2A"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color w:val="000000"/>
          <w:position w:val="-2"/>
          <w:sz w:val="20"/>
          <w:szCs w:val="20"/>
        </w:rPr>
      </w:pPr>
    </w:p>
    <w:p w14:paraId="2554B649" w14:textId="3D5EF0FA" w:rsidR="00126A90" w:rsidRPr="007D01B8" w:rsidRDefault="00126A90" w:rsidP="007D01B8">
      <w:pPr>
        <w:tabs>
          <w:tab w:val="left" w:pos="426"/>
        </w:tabs>
        <w:autoSpaceDE w:val="0"/>
        <w:autoSpaceDN w:val="0"/>
        <w:adjustRightInd w:val="0"/>
        <w:spacing w:after="0"/>
        <w:jc w:val="both"/>
        <w:rPr>
          <w:rFonts w:ascii="Arial" w:hAnsi="Arial" w:cs="Arial"/>
          <w:sz w:val="20"/>
          <w:szCs w:val="20"/>
        </w:rPr>
      </w:pPr>
      <w:r w:rsidRPr="007D01B8">
        <w:rPr>
          <w:rFonts w:ascii="Arial" w:hAnsi="Arial" w:cs="Arial"/>
          <w:sz w:val="20"/>
          <w:szCs w:val="20"/>
        </w:rPr>
        <w:lastRenderedPageBreak/>
        <w:t>Morebitne odškodninske zahtevke bo naročnik posredoval v nadaljnje reševanje zavarovalnici, ki je razvidna iz zavarovalne police.</w:t>
      </w:r>
    </w:p>
    <w:p w14:paraId="5ABF2F18" w14:textId="2A28CF66" w:rsidR="00F56F2A" w:rsidRPr="007D01B8" w:rsidRDefault="00F56F2A" w:rsidP="009B60DF">
      <w:pPr>
        <w:spacing w:after="0"/>
        <w:jc w:val="center"/>
        <w:rPr>
          <w:rFonts w:ascii="Arial" w:hAnsi="Arial" w:cs="Arial"/>
          <w:b/>
          <w:bCs/>
          <w:sz w:val="20"/>
          <w:szCs w:val="20"/>
        </w:rPr>
      </w:pPr>
      <w:r w:rsidRPr="007D01B8">
        <w:rPr>
          <w:rFonts w:ascii="Arial" w:hAnsi="Arial" w:cs="Arial"/>
          <w:b/>
          <w:bCs/>
          <w:sz w:val="20"/>
          <w:szCs w:val="20"/>
        </w:rPr>
        <w:t>POGODBENA KAZEN</w:t>
      </w:r>
    </w:p>
    <w:p w14:paraId="737E84E1" w14:textId="77777777" w:rsidR="00F56F2A" w:rsidRPr="007D01B8" w:rsidRDefault="00F56F2A" w:rsidP="007D01B8">
      <w:pPr>
        <w:pStyle w:val="Odstavekseznama"/>
        <w:spacing w:after="0"/>
        <w:ind w:left="540"/>
        <w:rPr>
          <w:rFonts w:ascii="Arial" w:hAnsi="Arial" w:cs="Arial"/>
          <w:bCs/>
          <w:sz w:val="20"/>
          <w:szCs w:val="20"/>
        </w:rPr>
      </w:pPr>
    </w:p>
    <w:p w14:paraId="19D240B1" w14:textId="27451A73" w:rsidR="009B60DF" w:rsidRPr="00897324" w:rsidRDefault="009B60DF" w:rsidP="007D01B8">
      <w:pPr>
        <w:pStyle w:val="Odstavekseznama"/>
        <w:numPr>
          <w:ilvl w:val="0"/>
          <w:numId w:val="45"/>
        </w:numPr>
        <w:spacing w:after="0"/>
        <w:ind w:left="284" w:hanging="284"/>
        <w:jc w:val="center"/>
        <w:rPr>
          <w:rFonts w:ascii="Arial" w:hAnsi="Arial" w:cs="Arial"/>
          <w:bCs/>
          <w:sz w:val="20"/>
          <w:szCs w:val="20"/>
        </w:rPr>
      </w:pPr>
      <w:r w:rsidRPr="009B60DF">
        <w:rPr>
          <w:rFonts w:ascii="Arial" w:hAnsi="Arial" w:cs="Arial"/>
          <w:bCs/>
          <w:sz w:val="20"/>
          <w:szCs w:val="20"/>
        </w:rPr>
        <w:t>č</w:t>
      </w:r>
      <w:r w:rsidR="00F56F2A" w:rsidRPr="009B60DF">
        <w:rPr>
          <w:rFonts w:ascii="Arial" w:hAnsi="Arial" w:cs="Arial"/>
          <w:bCs/>
          <w:sz w:val="20"/>
          <w:szCs w:val="20"/>
        </w:rPr>
        <w:t>len</w:t>
      </w:r>
    </w:p>
    <w:p w14:paraId="7CFD4435" w14:textId="79BA6ADD" w:rsidR="00F56F2A" w:rsidRPr="007D01B8" w:rsidRDefault="00F56F2A" w:rsidP="007D01B8">
      <w:pPr>
        <w:spacing w:after="0"/>
        <w:jc w:val="both"/>
        <w:rPr>
          <w:rFonts w:ascii="Arial" w:hAnsi="Arial" w:cs="Arial"/>
          <w:bCs/>
          <w:sz w:val="20"/>
          <w:szCs w:val="20"/>
        </w:rPr>
      </w:pPr>
      <w:r w:rsidRPr="007D01B8">
        <w:rPr>
          <w:rFonts w:ascii="Arial" w:hAnsi="Arial" w:cs="Arial"/>
          <w:bCs/>
          <w:sz w:val="20"/>
          <w:szCs w:val="20"/>
        </w:rPr>
        <w:t xml:space="preserve">V primeru nekvalitetnega izvajanja </w:t>
      </w:r>
      <w:r w:rsidR="00134EB3" w:rsidRPr="007D01B8">
        <w:rPr>
          <w:rFonts w:ascii="Arial" w:hAnsi="Arial" w:cs="Arial"/>
          <w:bCs/>
          <w:sz w:val="20"/>
          <w:szCs w:val="20"/>
        </w:rPr>
        <w:t>obveznosti, ki izhajajo pogodbe</w:t>
      </w:r>
      <w:r w:rsidRPr="007D01B8">
        <w:rPr>
          <w:rFonts w:ascii="Arial" w:hAnsi="Arial" w:cs="Arial"/>
          <w:bCs/>
          <w:sz w:val="20"/>
          <w:szCs w:val="20"/>
        </w:rPr>
        <w:t xml:space="preserve"> je izvajalec dolžan takoj po pisnem opozorilu naročnika, najpozneje pa naslednji dan, izvesti kvalitetno izvajanje storitev varovanja oziroma odpraviti pomanjkljivosti pri izvajanju storitev. Pisno opozorilo naročnika se šteje od dneva, ko je naročnik opozorilo po elektronski pošti poslal skrbniku pogodbe s strani izvajalca.</w:t>
      </w:r>
    </w:p>
    <w:p w14:paraId="1B2E9D71" w14:textId="77777777" w:rsidR="00F56F2A" w:rsidRPr="007D01B8" w:rsidRDefault="00F56F2A" w:rsidP="007D01B8">
      <w:pPr>
        <w:spacing w:after="0"/>
        <w:jc w:val="both"/>
        <w:rPr>
          <w:rFonts w:ascii="Arial" w:hAnsi="Arial" w:cs="Arial"/>
          <w:bCs/>
          <w:sz w:val="20"/>
          <w:szCs w:val="20"/>
        </w:rPr>
      </w:pPr>
    </w:p>
    <w:p w14:paraId="26C7D18F" w14:textId="3E7FD791" w:rsidR="00F56F2A" w:rsidRPr="007D01B8" w:rsidRDefault="00F56F2A" w:rsidP="007D01B8">
      <w:pPr>
        <w:spacing w:after="0"/>
        <w:jc w:val="both"/>
        <w:rPr>
          <w:rFonts w:ascii="Arial" w:hAnsi="Arial" w:cs="Arial"/>
          <w:sz w:val="20"/>
          <w:szCs w:val="20"/>
        </w:rPr>
      </w:pPr>
      <w:r w:rsidRPr="007D01B8">
        <w:rPr>
          <w:rFonts w:ascii="Arial" w:hAnsi="Arial" w:cs="Arial"/>
          <w:bCs/>
          <w:sz w:val="20"/>
          <w:szCs w:val="20"/>
        </w:rPr>
        <w:t xml:space="preserve">Če se nekvalitetno izvajanje storitev varovanja ponavlja, izvajalec pa se ne odziva na opozorila naročnika, lahko naročnik plačilo računa za mesečno storitev zniža do 10% mesečne vrednosti stroškov za objekt, ki je predmet varovanja po tej pogodbi. </w:t>
      </w:r>
    </w:p>
    <w:p w14:paraId="17486DE2" w14:textId="77777777" w:rsidR="00126A90" w:rsidRPr="007D01B8" w:rsidRDefault="00126A90"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486D0DED" w14:textId="77777777" w:rsidR="005C4475" w:rsidRPr="007D01B8" w:rsidRDefault="005C4475" w:rsidP="009B60DF">
      <w:pPr>
        <w:spacing w:after="0"/>
        <w:jc w:val="center"/>
        <w:rPr>
          <w:rFonts w:ascii="Arial" w:eastAsia="Arial" w:hAnsi="Arial" w:cs="Arial"/>
          <w:b/>
          <w:bCs/>
          <w:sz w:val="20"/>
          <w:szCs w:val="20"/>
        </w:rPr>
      </w:pPr>
      <w:r w:rsidRPr="007D01B8">
        <w:rPr>
          <w:rFonts w:ascii="Arial" w:eastAsia="Arial" w:hAnsi="Arial" w:cs="Arial"/>
          <w:b/>
          <w:bCs/>
          <w:sz w:val="20"/>
          <w:szCs w:val="20"/>
        </w:rPr>
        <w:t>PROTIKORUPCIJSKA KLAVZULA</w:t>
      </w:r>
    </w:p>
    <w:p w14:paraId="1ABC06C1" w14:textId="77777777" w:rsidR="005C4475" w:rsidRPr="007D01B8" w:rsidRDefault="005C4475" w:rsidP="007D01B8">
      <w:pPr>
        <w:spacing w:after="0"/>
        <w:jc w:val="center"/>
        <w:rPr>
          <w:rFonts w:ascii="Arial" w:eastAsia="Arial" w:hAnsi="Arial" w:cs="Arial"/>
          <w:b/>
          <w:bCs/>
          <w:sz w:val="20"/>
          <w:szCs w:val="20"/>
        </w:rPr>
      </w:pPr>
    </w:p>
    <w:p w14:paraId="721866ED" w14:textId="55101D84" w:rsidR="005C4475" w:rsidRPr="00897324" w:rsidRDefault="005C4475" w:rsidP="00897324">
      <w:pPr>
        <w:pStyle w:val="Odstavekseznama"/>
        <w:keepNext/>
        <w:widowControl w:val="0"/>
        <w:numPr>
          <w:ilvl w:val="0"/>
          <w:numId w:val="45"/>
        </w:numPr>
        <w:pBdr>
          <w:top w:val="nil"/>
          <w:left w:val="nil"/>
          <w:bottom w:val="nil"/>
          <w:right w:val="nil"/>
          <w:between w:val="nil"/>
          <w:bar w:val="nil"/>
        </w:pBdr>
        <w:spacing w:after="0"/>
        <w:ind w:left="284" w:hanging="284"/>
        <w:jc w:val="center"/>
        <w:rPr>
          <w:rFonts w:ascii="Arial" w:eastAsia="Arial" w:hAnsi="Arial" w:cs="Arial"/>
          <w:sz w:val="20"/>
          <w:szCs w:val="20"/>
        </w:rPr>
      </w:pPr>
      <w:r w:rsidRPr="009B60DF">
        <w:rPr>
          <w:rFonts w:ascii="Arial" w:hAnsi="Arial" w:cs="Arial"/>
          <w:sz w:val="20"/>
          <w:szCs w:val="20"/>
        </w:rPr>
        <w:t>člen</w:t>
      </w:r>
    </w:p>
    <w:p w14:paraId="2D31827E" w14:textId="77777777" w:rsidR="005C4475" w:rsidRPr="007D01B8" w:rsidRDefault="005C4475" w:rsidP="007D01B8">
      <w:pPr>
        <w:spacing w:after="0"/>
        <w:jc w:val="both"/>
        <w:rPr>
          <w:rFonts w:ascii="Arial" w:eastAsia="Arial" w:hAnsi="Arial" w:cs="Arial"/>
          <w:sz w:val="20"/>
          <w:szCs w:val="20"/>
        </w:rPr>
      </w:pPr>
      <w:r w:rsidRPr="007D01B8">
        <w:rPr>
          <w:rFonts w:ascii="Arial" w:eastAsia="Arial" w:hAnsi="Arial" w:cs="Arial"/>
          <w:sz w:val="20"/>
          <w:szCs w:val="20"/>
        </w:rPr>
        <w:t>Pogodba je nična, v kolikor kdo v imenu ali na račun izvajalca, predstavniku ali posredniku naročnika obljubi, ponudi ali da kakšno nedovoljeno korist za:</w:t>
      </w:r>
    </w:p>
    <w:p w14:paraId="5F67E0EE" w14:textId="77777777"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 xml:space="preserve">pridobitev posla ali </w:t>
      </w:r>
    </w:p>
    <w:p w14:paraId="2F2CFD67" w14:textId="77777777"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 xml:space="preserve">za sklenitev posla pod ugodnejšimi pogoji ali </w:t>
      </w:r>
    </w:p>
    <w:p w14:paraId="6C022451" w14:textId="77777777"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 xml:space="preserve">za opustitev dolžnega nadzora nad izvajanjem pogodbenih obveznosti ali </w:t>
      </w:r>
    </w:p>
    <w:p w14:paraId="486F812D" w14:textId="6CA9787F" w:rsidR="005C4475" w:rsidRPr="00897324" w:rsidRDefault="005C4475" w:rsidP="00897324">
      <w:pPr>
        <w:pStyle w:val="Odstavekseznama"/>
        <w:numPr>
          <w:ilvl w:val="0"/>
          <w:numId w:val="48"/>
        </w:numPr>
        <w:spacing w:after="0"/>
        <w:ind w:right="-113"/>
        <w:jc w:val="both"/>
        <w:rPr>
          <w:rFonts w:ascii="Arial" w:hAnsi="Arial" w:cs="Arial"/>
          <w:sz w:val="20"/>
          <w:szCs w:val="20"/>
        </w:rPr>
      </w:pPr>
      <w:r w:rsidRPr="007D01B8">
        <w:rPr>
          <w:rFonts w:ascii="Arial" w:hAnsi="Arial" w:cs="Arial"/>
          <w:sz w:val="20"/>
          <w:szCs w:val="20"/>
        </w:rPr>
        <w:t xml:space="preserve">za drugo ravnanje ali opustitev s katerim je naročniku povzročena škoda ali je omogočena pridobitev nedovoljene koristi predstavniku naročnika, posredniku naročnika, izvajalcu ali njegovemu predstavniku, zastopniku ali posredniku. </w:t>
      </w:r>
    </w:p>
    <w:p w14:paraId="76A1CDE7" w14:textId="77777777" w:rsidR="00897324" w:rsidRDefault="00897324" w:rsidP="009B60DF">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20"/>
          <w:szCs w:val="20"/>
        </w:rPr>
      </w:pPr>
    </w:p>
    <w:p w14:paraId="369FAC62" w14:textId="77777777" w:rsidR="00F634A5" w:rsidRDefault="00F634A5">
      <w:pPr>
        <w:rPr>
          <w:rFonts w:ascii="Arial" w:eastAsia="Arial" w:hAnsi="Arial" w:cs="Arial"/>
          <w:b/>
          <w:iCs/>
          <w:color w:val="404040" w:themeColor="text1" w:themeTint="BF"/>
          <w:sz w:val="20"/>
          <w:szCs w:val="20"/>
        </w:rPr>
      </w:pPr>
      <w:r>
        <w:rPr>
          <w:rFonts w:ascii="Arial" w:eastAsia="Arial" w:hAnsi="Arial" w:cs="Arial"/>
          <w:b/>
          <w:iCs/>
          <w:color w:val="404040" w:themeColor="text1" w:themeTint="BF"/>
          <w:sz w:val="20"/>
          <w:szCs w:val="20"/>
        </w:rPr>
        <w:br w:type="page"/>
      </w:r>
    </w:p>
    <w:p w14:paraId="78BB6A18" w14:textId="5893BBFD" w:rsidR="005C4475" w:rsidRDefault="005C4475" w:rsidP="009B60DF">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20"/>
          <w:szCs w:val="20"/>
        </w:rPr>
      </w:pPr>
      <w:r w:rsidRPr="007D01B8">
        <w:rPr>
          <w:rFonts w:ascii="Arial" w:eastAsia="Arial" w:hAnsi="Arial" w:cs="Arial"/>
          <w:b/>
          <w:iCs/>
          <w:color w:val="404040" w:themeColor="text1" w:themeTint="BF"/>
          <w:sz w:val="20"/>
          <w:szCs w:val="20"/>
        </w:rPr>
        <w:lastRenderedPageBreak/>
        <w:t>KONČNA DOLOČILA</w:t>
      </w:r>
    </w:p>
    <w:p w14:paraId="19B62C1E" w14:textId="77777777" w:rsidR="00897324" w:rsidRPr="007D01B8" w:rsidRDefault="00897324" w:rsidP="009B60DF">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20"/>
          <w:szCs w:val="20"/>
        </w:rPr>
      </w:pPr>
    </w:p>
    <w:p w14:paraId="13DB6746" w14:textId="0529A501" w:rsidR="005C4475" w:rsidRPr="00897324" w:rsidRDefault="005C4475" w:rsidP="00897324">
      <w:pPr>
        <w:pStyle w:val="Odstavekseznama"/>
        <w:keepNext/>
        <w:numPr>
          <w:ilvl w:val="0"/>
          <w:numId w:val="45"/>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284" w:hanging="284"/>
        <w:jc w:val="center"/>
        <w:outlineLvl w:val="6"/>
        <w:rPr>
          <w:rFonts w:ascii="Arial" w:eastAsia="Arial" w:hAnsi="Arial" w:cs="Arial"/>
          <w:bCs/>
          <w:iCs/>
          <w:sz w:val="20"/>
          <w:szCs w:val="20"/>
        </w:rPr>
      </w:pPr>
      <w:r w:rsidRPr="009B60DF">
        <w:rPr>
          <w:rFonts w:ascii="Arial" w:eastAsiaTheme="majorEastAsia" w:hAnsi="Arial" w:cs="Arial"/>
          <w:iCs/>
          <w:sz w:val="20"/>
          <w:szCs w:val="20"/>
        </w:rPr>
        <w:t>člen</w:t>
      </w:r>
    </w:p>
    <w:p w14:paraId="63159C0E" w14:textId="0573EB44"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Pogodb</w:t>
      </w:r>
      <w:r w:rsidR="007626CA" w:rsidRPr="007D01B8">
        <w:rPr>
          <w:rFonts w:ascii="Arial" w:eastAsia="Arial" w:hAnsi="Arial" w:cs="Arial"/>
          <w:sz w:val="20"/>
          <w:szCs w:val="20"/>
        </w:rPr>
        <w:t xml:space="preserve">a je sklenjena za določen čas </w:t>
      </w:r>
      <w:r w:rsidR="00897324">
        <w:rPr>
          <w:rFonts w:ascii="Arial" w:eastAsia="Arial" w:hAnsi="Arial" w:cs="Arial"/>
          <w:sz w:val="20"/>
          <w:szCs w:val="20"/>
        </w:rPr>
        <w:t>48</w:t>
      </w:r>
      <w:r w:rsidRPr="007D01B8">
        <w:rPr>
          <w:rFonts w:ascii="Arial" w:eastAsia="Arial" w:hAnsi="Arial" w:cs="Arial"/>
          <w:sz w:val="20"/>
          <w:szCs w:val="20"/>
        </w:rPr>
        <w:t xml:space="preserve"> mesecev od datuma podpisa pogodbe </w:t>
      </w:r>
      <w:r w:rsidR="00E303D8" w:rsidRPr="007D01B8">
        <w:rPr>
          <w:rFonts w:ascii="Arial" w:eastAsia="Arial" w:hAnsi="Arial" w:cs="Arial"/>
          <w:sz w:val="20"/>
          <w:szCs w:val="20"/>
        </w:rPr>
        <w:t xml:space="preserve">in prične veljati, ko izvajalec naročniku predloži dokazila iz 6. člena te pogodbe ter </w:t>
      </w:r>
      <w:r w:rsidRPr="007D01B8">
        <w:rPr>
          <w:rFonts w:ascii="Arial" w:eastAsia="Arial" w:hAnsi="Arial" w:cs="Arial"/>
          <w:sz w:val="20"/>
          <w:szCs w:val="20"/>
        </w:rPr>
        <w:t>preneha veljati s potekom časa za katerega je bila sklenjena, razen v primeru kršitve določil pogodbe, ko le ta lahko preneha veljati tudi pred potekom za katerega je sklenjena.</w:t>
      </w:r>
      <w:r w:rsidR="007626CA" w:rsidRPr="007D01B8">
        <w:rPr>
          <w:rFonts w:ascii="Arial" w:eastAsia="Arial" w:hAnsi="Arial" w:cs="Arial"/>
          <w:sz w:val="20"/>
          <w:szCs w:val="20"/>
        </w:rPr>
        <w:t xml:space="preserve"> </w:t>
      </w:r>
    </w:p>
    <w:p w14:paraId="08BC5907" w14:textId="77777777" w:rsidR="00897324" w:rsidRDefault="00897324"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4C8B11D0" w14:textId="4604FF8A"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Odgovorna oseba s strani naročnika je </w:t>
      </w:r>
      <w:r w:rsidR="005A1320">
        <w:rPr>
          <w:rFonts w:ascii="Arial" w:eastAsia="Arial" w:hAnsi="Arial" w:cs="Arial"/>
          <w:sz w:val="20"/>
          <w:szCs w:val="20"/>
        </w:rPr>
        <w:t>Aleš Kaiser</w:t>
      </w:r>
      <w:r w:rsidR="001C789E" w:rsidRPr="007D01B8">
        <w:rPr>
          <w:rFonts w:ascii="Arial" w:eastAsia="Arial" w:hAnsi="Arial" w:cs="Arial"/>
          <w:sz w:val="20"/>
          <w:szCs w:val="20"/>
        </w:rPr>
        <w:t xml:space="preserve">, tel: </w:t>
      </w:r>
      <w:r w:rsidR="005A1320">
        <w:rPr>
          <w:rFonts w:ascii="Arial" w:eastAsia="Arial" w:hAnsi="Arial" w:cs="Arial"/>
          <w:sz w:val="20"/>
          <w:szCs w:val="20"/>
        </w:rPr>
        <w:t>070 363 490</w:t>
      </w:r>
      <w:r w:rsidR="001C789E" w:rsidRPr="007D01B8">
        <w:rPr>
          <w:rFonts w:ascii="Arial" w:eastAsia="Arial" w:hAnsi="Arial" w:cs="Arial"/>
          <w:sz w:val="20"/>
          <w:szCs w:val="20"/>
        </w:rPr>
        <w:t xml:space="preserve">, elektronska pošta: </w:t>
      </w:r>
      <w:hyperlink r:id="rId8" w:history="1">
        <w:r w:rsidR="005A1320" w:rsidRPr="005A1320">
          <w:rPr>
            <w:rStyle w:val="Hiperpovezava"/>
            <w:rFonts w:ascii="Arial" w:eastAsia="Arial" w:hAnsi="Arial" w:cs="Arial"/>
            <w:color w:val="auto"/>
            <w:sz w:val="20"/>
            <w:szCs w:val="20"/>
          </w:rPr>
          <w:t>ales.kaiser@zd-velenje.si</w:t>
        </w:r>
      </w:hyperlink>
      <w:r w:rsidRPr="005A1320">
        <w:rPr>
          <w:rFonts w:ascii="Arial" w:eastAsia="Arial" w:hAnsi="Arial" w:cs="Arial"/>
          <w:sz w:val="20"/>
          <w:szCs w:val="20"/>
        </w:rPr>
        <w:t xml:space="preserve">, </w:t>
      </w:r>
      <w:r w:rsidRPr="007D01B8">
        <w:rPr>
          <w:rFonts w:ascii="Arial" w:eastAsia="Arial" w:hAnsi="Arial" w:cs="Arial"/>
          <w:sz w:val="20"/>
          <w:szCs w:val="20"/>
        </w:rPr>
        <w:t xml:space="preserve">s strani izvajalca pa ____________________. Skrbnik </w:t>
      </w:r>
      <w:r w:rsidR="00126A90" w:rsidRPr="007D01B8">
        <w:rPr>
          <w:rFonts w:ascii="Arial" w:eastAsia="Arial" w:hAnsi="Arial" w:cs="Arial"/>
          <w:sz w:val="20"/>
          <w:szCs w:val="20"/>
        </w:rPr>
        <w:t xml:space="preserve">krovne </w:t>
      </w:r>
      <w:r w:rsidRPr="007D01B8">
        <w:rPr>
          <w:rFonts w:ascii="Arial" w:eastAsia="Arial" w:hAnsi="Arial" w:cs="Arial"/>
          <w:sz w:val="20"/>
          <w:szCs w:val="20"/>
        </w:rPr>
        <w:t xml:space="preserve">pogodbe s strani naročnika je </w:t>
      </w:r>
      <w:r w:rsidR="005A1320">
        <w:rPr>
          <w:rFonts w:ascii="Arial" w:eastAsia="Arial" w:hAnsi="Arial" w:cs="Arial"/>
          <w:sz w:val="20"/>
          <w:szCs w:val="20"/>
        </w:rPr>
        <w:t>Aleš Kaiser</w:t>
      </w:r>
      <w:r w:rsidR="00F56F2A" w:rsidRPr="007D01B8">
        <w:rPr>
          <w:rFonts w:ascii="Arial" w:eastAsia="Arial" w:hAnsi="Arial" w:cs="Arial"/>
          <w:sz w:val="20"/>
          <w:szCs w:val="20"/>
        </w:rPr>
        <w:t>.</w:t>
      </w:r>
    </w:p>
    <w:p w14:paraId="0E37278A"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74F49DD7" w14:textId="77777777"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Morebitne spremembe te pogodbe so možne le s sklenitvijo aneksa k tej pogodbi.</w:t>
      </w:r>
    </w:p>
    <w:p w14:paraId="5A23B4F1" w14:textId="77777777" w:rsidR="005A1320" w:rsidRDefault="005A1320"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67583099" w14:textId="3AF407AE" w:rsidR="005C4475" w:rsidRPr="007D01B8" w:rsidRDefault="005C4475"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r w:rsidRPr="007D01B8">
        <w:rPr>
          <w:rFonts w:ascii="Arial" w:eastAsia="Arial" w:hAnsi="Arial" w:cs="Arial"/>
          <w:sz w:val="20"/>
          <w:szCs w:val="20"/>
        </w:rPr>
        <w:t xml:space="preserve">Pogodba je sestavljena v </w:t>
      </w:r>
      <w:r w:rsidR="005A1320">
        <w:rPr>
          <w:rFonts w:ascii="Arial" w:eastAsia="Arial" w:hAnsi="Arial" w:cs="Arial"/>
          <w:sz w:val="20"/>
          <w:szCs w:val="20"/>
        </w:rPr>
        <w:t>dv</w:t>
      </w:r>
      <w:r w:rsidRPr="007D01B8">
        <w:rPr>
          <w:rFonts w:ascii="Arial" w:eastAsia="Arial" w:hAnsi="Arial" w:cs="Arial"/>
          <w:sz w:val="20"/>
          <w:szCs w:val="20"/>
        </w:rPr>
        <w:t>eh izvodih, od katerih prejme</w:t>
      </w:r>
      <w:r w:rsidR="005A1320">
        <w:rPr>
          <w:rFonts w:ascii="Arial" w:eastAsia="Arial" w:hAnsi="Arial" w:cs="Arial"/>
          <w:sz w:val="20"/>
          <w:szCs w:val="20"/>
        </w:rPr>
        <w:t>ta</w:t>
      </w:r>
      <w:r w:rsidRPr="007D01B8">
        <w:rPr>
          <w:rFonts w:ascii="Arial" w:eastAsia="Arial" w:hAnsi="Arial" w:cs="Arial"/>
          <w:sz w:val="20"/>
          <w:szCs w:val="20"/>
        </w:rPr>
        <w:t xml:space="preserve"> naročnik</w:t>
      </w:r>
      <w:r w:rsidR="005A1320">
        <w:rPr>
          <w:rFonts w:ascii="Arial" w:eastAsia="Arial" w:hAnsi="Arial" w:cs="Arial"/>
          <w:sz w:val="20"/>
          <w:szCs w:val="20"/>
        </w:rPr>
        <w:t xml:space="preserve"> in izvajalec vsak po en izvod</w:t>
      </w:r>
      <w:r w:rsidRPr="007D01B8">
        <w:rPr>
          <w:rFonts w:ascii="Arial" w:eastAsia="Arial" w:hAnsi="Arial" w:cs="Arial"/>
          <w:sz w:val="20"/>
          <w:szCs w:val="20"/>
        </w:rPr>
        <w:t>.</w:t>
      </w:r>
    </w:p>
    <w:p w14:paraId="078791C1" w14:textId="77777777" w:rsidR="00CE4753" w:rsidRDefault="00CE4753"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p w14:paraId="01465141" w14:textId="77777777" w:rsidR="00072FB2" w:rsidRDefault="00072FB2" w:rsidP="007D01B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126"/>
        <w:gridCol w:w="3678"/>
      </w:tblGrid>
      <w:tr w:rsidR="00072FB2" w14:paraId="74FC6549" w14:textId="77777777" w:rsidTr="004A6B1E">
        <w:tc>
          <w:tcPr>
            <w:tcW w:w="3256" w:type="dxa"/>
          </w:tcPr>
          <w:p w14:paraId="54846D4F"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 xml:space="preserve">__________,   ________,   </w:t>
            </w:r>
          </w:p>
        </w:tc>
        <w:tc>
          <w:tcPr>
            <w:tcW w:w="2126" w:type="dxa"/>
          </w:tcPr>
          <w:p w14:paraId="77625274"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1202156B"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Velenje,__________</w:t>
            </w:r>
          </w:p>
        </w:tc>
      </w:tr>
      <w:tr w:rsidR="00072FB2" w14:paraId="1A248079" w14:textId="77777777" w:rsidTr="004A6B1E">
        <w:tc>
          <w:tcPr>
            <w:tcW w:w="3256" w:type="dxa"/>
          </w:tcPr>
          <w:p w14:paraId="11C6A34C"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0C73652B"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41FCCBD5"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r>
      <w:tr w:rsidR="00072FB2" w14:paraId="40ECB7F8" w14:textId="77777777" w:rsidTr="004A6B1E">
        <w:tc>
          <w:tcPr>
            <w:tcW w:w="3256" w:type="dxa"/>
          </w:tcPr>
          <w:p w14:paraId="0561707C"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IZVAJALEC:</w:t>
            </w:r>
          </w:p>
        </w:tc>
        <w:tc>
          <w:tcPr>
            <w:tcW w:w="2126" w:type="dxa"/>
          </w:tcPr>
          <w:p w14:paraId="06250650"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556FE68E"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816506">
              <w:rPr>
                <w:rFonts w:ascii="Arial" w:eastAsia="Arial" w:hAnsi="Arial" w:cs="Arial"/>
                <w:sz w:val="20"/>
                <w:szCs w:val="20"/>
              </w:rPr>
              <w:t>NAROČNIK:</w:t>
            </w:r>
          </w:p>
        </w:tc>
      </w:tr>
      <w:tr w:rsidR="00072FB2" w14:paraId="2BE449C1" w14:textId="77777777" w:rsidTr="004A6B1E">
        <w:tc>
          <w:tcPr>
            <w:tcW w:w="3256" w:type="dxa"/>
          </w:tcPr>
          <w:p w14:paraId="545A6B87"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2BDBE9FE"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2EAC87D9" w14:textId="4A4FAF86"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7D01B8">
              <w:rPr>
                <w:rFonts w:ascii="Arial" w:eastAsia="Arial" w:hAnsi="Arial" w:cs="Arial"/>
                <w:b/>
                <w:bCs/>
                <w:sz w:val="20"/>
                <w:szCs w:val="20"/>
              </w:rPr>
              <w:t>ZDRAVSTVENI DOM VELENJE</w:t>
            </w:r>
          </w:p>
        </w:tc>
      </w:tr>
      <w:tr w:rsidR="00072FB2" w14:paraId="002F44CD" w14:textId="77777777" w:rsidTr="004A6B1E">
        <w:tc>
          <w:tcPr>
            <w:tcW w:w="3256" w:type="dxa"/>
          </w:tcPr>
          <w:p w14:paraId="6FEE343F"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2126" w:type="dxa"/>
          </w:tcPr>
          <w:p w14:paraId="20574B80" w14:textId="77777777"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p>
        </w:tc>
        <w:tc>
          <w:tcPr>
            <w:tcW w:w="3678" w:type="dxa"/>
          </w:tcPr>
          <w:p w14:paraId="4FF835A8" w14:textId="2DEAB4B9" w:rsidR="00072FB2" w:rsidRDefault="00072FB2" w:rsidP="004A6B1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jc w:val="both"/>
              <w:rPr>
                <w:rFonts w:ascii="Arial" w:eastAsia="Arial" w:hAnsi="Arial" w:cs="Arial"/>
                <w:sz w:val="20"/>
                <w:szCs w:val="20"/>
              </w:rPr>
            </w:pPr>
            <w:r w:rsidRPr="007D01B8">
              <w:rPr>
                <w:rFonts w:ascii="Arial" w:eastAsia="Arial" w:hAnsi="Arial" w:cs="Arial"/>
                <w:b/>
                <w:bCs/>
                <w:sz w:val="20"/>
                <w:szCs w:val="20"/>
              </w:rPr>
              <w:t>asist. mag. Janez KRAMAR</w:t>
            </w:r>
            <w:r>
              <w:rPr>
                <w:rFonts w:ascii="Arial" w:eastAsia="Arial" w:hAnsi="Arial" w:cs="Arial"/>
                <w:b/>
                <w:bCs/>
                <w:sz w:val="20"/>
                <w:szCs w:val="20"/>
              </w:rPr>
              <w:t>, direktor</w:t>
            </w:r>
          </w:p>
        </w:tc>
      </w:tr>
    </w:tbl>
    <w:p w14:paraId="0DCC6D49" w14:textId="77777777" w:rsidR="00072FB2" w:rsidRDefault="00072FB2" w:rsidP="007D01B8">
      <w:pPr>
        <w:spacing w:after="0"/>
        <w:jc w:val="both"/>
        <w:rPr>
          <w:rFonts w:ascii="Arial" w:eastAsia="Arial" w:hAnsi="Arial" w:cs="Arial"/>
          <w:sz w:val="20"/>
          <w:szCs w:val="20"/>
        </w:rPr>
      </w:pPr>
    </w:p>
    <w:p w14:paraId="0AF2C8EE" w14:textId="77777777" w:rsidR="00072FB2" w:rsidRDefault="00072FB2" w:rsidP="007D01B8">
      <w:pPr>
        <w:spacing w:after="0"/>
        <w:jc w:val="both"/>
        <w:rPr>
          <w:rFonts w:ascii="Arial" w:eastAsia="Arial" w:hAnsi="Arial" w:cs="Arial"/>
          <w:sz w:val="20"/>
          <w:szCs w:val="20"/>
        </w:rPr>
      </w:pPr>
    </w:p>
    <w:p w14:paraId="200E7CEB" w14:textId="77777777" w:rsidR="00F634A5" w:rsidRDefault="00F634A5" w:rsidP="007D01B8">
      <w:pPr>
        <w:spacing w:after="0"/>
        <w:jc w:val="both"/>
        <w:rPr>
          <w:rFonts w:ascii="Arial" w:hAnsi="Arial" w:cs="Arial"/>
          <w:bCs/>
          <w:i/>
          <w:color w:val="000000"/>
          <w:sz w:val="18"/>
          <w:szCs w:val="18"/>
        </w:rPr>
      </w:pPr>
    </w:p>
    <w:p w14:paraId="7E38FB14" w14:textId="77777777" w:rsidR="00F634A5" w:rsidRDefault="00F634A5" w:rsidP="007D01B8">
      <w:pPr>
        <w:spacing w:after="0"/>
        <w:jc w:val="both"/>
        <w:rPr>
          <w:rFonts w:ascii="Arial" w:hAnsi="Arial" w:cs="Arial"/>
          <w:bCs/>
          <w:i/>
          <w:color w:val="000000"/>
          <w:sz w:val="18"/>
          <w:szCs w:val="18"/>
        </w:rPr>
      </w:pPr>
    </w:p>
    <w:p w14:paraId="4283AFF1" w14:textId="77777777" w:rsidR="00F634A5" w:rsidRDefault="00F634A5" w:rsidP="007D01B8">
      <w:pPr>
        <w:spacing w:after="0"/>
        <w:jc w:val="both"/>
        <w:rPr>
          <w:rFonts w:ascii="Arial" w:hAnsi="Arial" w:cs="Arial"/>
          <w:bCs/>
          <w:i/>
          <w:color w:val="000000"/>
          <w:sz w:val="18"/>
          <w:szCs w:val="18"/>
        </w:rPr>
      </w:pPr>
    </w:p>
    <w:p w14:paraId="437D2C1F" w14:textId="77777777" w:rsidR="00F634A5" w:rsidRDefault="00F634A5" w:rsidP="007D01B8">
      <w:pPr>
        <w:spacing w:after="0"/>
        <w:jc w:val="both"/>
        <w:rPr>
          <w:rFonts w:ascii="Arial" w:hAnsi="Arial" w:cs="Arial"/>
          <w:bCs/>
          <w:i/>
          <w:color w:val="000000"/>
          <w:sz w:val="18"/>
          <w:szCs w:val="18"/>
        </w:rPr>
      </w:pPr>
    </w:p>
    <w:p w14:paraId="42B075A3" w14:textId="77777777" w:rsidR="00F634A5" w:rsidRDefault="00F634A5" w:rsidP="007D01B8">
      <w:pPr>
        <w:spacing w:after="0"/>
        <w:jc w:val="both"/>
        <w:rPr>
          <w:rFonts w:ascii="Arial" w:hAnsi="Arial" w:cs="Arial"/>
          <w:bCs/>
          <w:i/>
          <w:color w:val="000000"/>
          <w:sz w:val="18"/>
          <w:szCs w:val="18"/>
        </w:rPr>
      </w:pPr>
    </w:p>
    <w:p w14:paraId="6D5E5AC6" w14:textId="77777777" w:rsidR="00F634A5" w:rsidRDefault="00F634A5" w:rsidP="007D01B8">
      <w:pPr>
        <w:spacing w:after="0"/>
        <w:jc w:val="both"/>
        <w:rPr>
          <w:rFonts w:ascii="Arial" w:hAnsi="Arial" w:cs="Arial"/>
          <w:bCs/>
          <w:i/>
          <w:color w:val="000000"/>
          <w:sz w:val="18"/>
          <w:szCs w:val="18"/>
        </w:rPr>
      </w:pPr>
    </w:p>
    <w:p w14:paraId="7A9BA760" w14:textId="77777777" w:rsidR="00F634A5" w:rsidRDefault="00F634A5" w:rsidP="007D01B8">
      <w:pPr>
        <w:spacing w:after="0"/>
        <w:jc w:val="both"/>
        <w:rPr>
          <w:rFonts w:ascii="Arial" w:hAnsi="Arial" w:cs="Arial"/>
          <w:bCs/>
          <w:i/>
          <w:color w:val="000000"/>
          <w:sz w:val="18"/>
          <w:szCs w:val="18"/>
        </w:rPr>
      </w:pPr>
    </w:p>
    <w:p w14:paraId="495EA7CE" w14:textId="77777777" w:rsidR="00F634A5" w:rsidRDefault="00F634A5" w:rsidP="007D01B8">
      <w:pPr>
        <w:spacing w:after="0"/>
        <w:jc w:val="both"/>
        <w:rPr>
          <w:rFonts w:ascii="Arial" w:hAnsi="Arial" w:cs="Arial"/>
          <w:bCs/>
          <w:i/>
          <w:color w:val="000000"/>
          <w:sz w:val="18"/>
          <w:szCs w:val="18"/>
        </w:rPr>
      </w:pPr>
    </w:p>
    <w:p w14:paraId="0FFFB27A" w14:textId="77777777" w:rsidR="00F634A5" w:rsidRDefault="00F634A5" w:rsidP="007D01B8">
      <w:pPr>
        <w:spacing w:after="0"/>
        <w:jc w:val="both"/>
        <w:rPr>
          <w:rFonts w:ascii="Arial" w:hAnsi="Arial" w:cs="Arial"/>
          <w:bCs/>
          <w:i/>
          <w:color w:val="000000"/>
          <w:sz w:val="18"/>
          <w:szCs w:val="18"/>
        </w:rPr>
      </w:pPr>
    </w:p>
    <w:p w14:paraId="32263CEE" w14:textId="77777777" w:rsidR="00F634A5" w:rsidRDefault="00F634A5" w:rsidP="007D01B8">
      <w:pPr>
        <w:spacing w:after="0"/>
        <w:jc w:val="both"/>
        <w:rPr>
          <w:rFonts w:ascii="Arial" w:hAnsi="Arial" w:cs="Arial"/>
          <w:bCs/>
          <w:i/>
          <w:color w:val="000000"/>
          <w:sz w:val="18"/>
          <w:szCs w:val="18"/>
        </w:rPr>
      </w:pPr>
    </w:p>
    <w:p w14:paraId="0C3A1BD0" w14:textId="77777777" w:rsidR="00F634A5" w:rsidRDefault="00F634A5" w:rsidP="007D01B8">
      <w:pPr>
        <w:spacing w:after="0"/>
        <w:jc w:val="both"/>
        <w:rPr>
          <w:rFonts w:ascii="Arial" w:hAnsi="Arial" w:cs="Arial"/>
          <w:bCs/>
          <w:i/>
          <w:color w:val="000000"/>
          <w:sz w:val="18"/>
          <w:szCs w:val="18"/>
        </w:rPr>
      </w:pPr>
    </w:p>
    <w:p w14:paraId="240DABA2" w14:textId="77777777" w:rsidR="00F634A5" w:rsidRDefault="00F634A5" w:rsidP="007D01B8">
      <w:pPr>
        <w:spacing w:after="0"/>
        <w:jc w:val="both"/>
        <w:rPr>
          <w:rFonts w:ascii="Arial" w:hAnsi="Arial" w:cs="Arial"/>
          <w:bCs/>
          <w:i/>
          <w:color w:val="000000"/>
          <w:sz w:val="18"/>
          <w:szCs w:val="18"/>
        </w:rPr>
      </w:pPr>
    </w:p>
    <w:p w14:paraId="6F9E7D2F" w14:textId="77777777" w:rsidR="00F634A5" w:rsidRDefault="00F634A5" w:rsidP="007D01B8">
      <w:pPr>
        <w:spacing w:after="0"/>
        <w:jc w:val="both"/>
        <w:rPr>
          <w:rFonts w:ascii="Arial" w:hAnsi="Arial" w:cs="Arial"/>
          <w:bCs/>
          <w:i/>
          <w:color w:val="000000"/>
          <w:sz w:val="18"/>
          <w:szCs w:val="18"/>
        </w:rPr>
      </w:pPr>
    </w:p>
    <w:p w14:paraId="53A95A51" w14:textId="77777777" w:rsidR="00F634A5" w:rsidRDefault="00F634A5" w:rsidP="007D01B8">
      <w:pPr>
        <w:spacing w:after="0"/>
        <w:jc w:val="both"/>
        <w:rPr>
          <w:rFonts w:ascii="Arial" w:hAnsi="Arial" w:cs="Arial"/>
          <w:bCs/>
          <w:i/>
          <w:color w:val="000000"/>
          <w:sz w:val="18"/>
          <w:szCs w:val="18"/>
        </w:rPr>
      </w:pPr>
    </w:p>
    <w:p w14:paraId="051181AA" w14:textId="77777777" w:rsidR="00F634A5" w:rsidRDefault="00F634A5" w:rsidP="007D01B8">
      <w:pPr>
        <w:spacing w:after="0"/>
        <w:jc w:val="both"/>
        <w:rPr>
          <w:rFonts w:ascii="Arial" w:hAnsi="Arial" w:cs="Arial"/>
          <w:bCs/>
          <w:i/>
          <w:color w:val="000000"/>
          <w:sz w:val="18"/>
          <w:szCs w:val="18"/>
        </w:rPr>
      </w:pPr>
    </w:p>
    <w:p w14:paraId="49BA04AA" w14:textId="77777777" w:rsidR="00F634A5" w:rsidRDefault="00F634A5" w:rsidP="007D01B8">
      <w:pPr>
        <w:spacing w:after="0"/>
        <w:jc w:val="both"/>
        <w:rPr>
          <w:rFonts w:ascii="Arial" w:hAnsi="Arial" w:cs="Arial"/>
          <w:bCs/>
          <w:i/>
          <w:color w:val="000000"/>
          <w:sz w:val="18"/>
          <w:szCs w:val="18"/>
        </w:rPr>
      </w:pPr>
    </w:p>
    <w:p w14:paraId="5E6B52D8" w14:textId="77777777" w:rsidR="00F634A5" w:rsidRDefault="00F634A5" w:rsidP="007D01B8">
      <w:pPr>
        <w:spacing w:after="0"/>
        <w:jc w:val="both"/>
        <w:rPr>
          <w:rFonts w:ascii="Arial" w:hAnsi="Arial" w:cs="Arial"/>
          <w:bCs/>
          <w:i/>
          <w:color w:val="000000"/>
          <w:sz w:val="18"/>
          <w:szCs w:val="18"/>
        </w:rPr>
      </w:pPr>
    </w:p>
    <w:p w14:paraId="3FC56CAD" w14:textId="77777777" w:rsidR="00F634A5" w:rsidRDefault="00F634A5" w:rsidP="007D01B8">
      <w:pPr>
        <w:spacing w:after="0"/>
        <w:jc w:val="both"/>
        <w:rPr>
          <w:rFonts w:ascii="Arial" w:hAnsi="Arial" w:cs="Arial"/>
          <w:bCs/>
          <w:i/>
          <w:color w:val="000000"/>
          <w:sz w:val="18"/>
          <w:szCs w:val="18"/>
        </w:rPr>
      </w:pPr>
    </w:p>
    <w:p w14:paraId="1FC0D2B9" w14:textId="77777777" w:rsidR="00F634A5" w:rsidRDefault="00F634A5" w:rsidP="007D01B8">
      <w:pPr>
        <w:spacing w:after="0"/>
        <w:jc w:val="both"/>
        <w:rPr>
          <w:rFonts w:ascii="Arial" w:hAnsi="Arial" w:cs="Arial"/>
          <w:bCs/>
          <w:i/>
          <w:color w:val="000000"/>
          <w:sz w:val="18"/>
          <w:szCs w:val="18"/>
        </w:rPr>
      </w:pPr>
    </w:p>
    <w:p w14:paraId="75748DE2" w14:textId="77777777" w:rsidR="00F634A5" w:rsidRDefault="00F634A5" w:rsidP="007D01B8">
      <w:pPr>
        <w:spacing w:after="0"/>
        <w:jc w:val="both"/>
        <w:rPr>
          <w:rFonts w:ascii="Arial" w:hAnsi="Arial" w:cs="Arial"/>
          <w:bCs/>
          <w:i/>
          <w:color w:val="000000"/>
          <w:sz w:val="18"/>
          <w:szCs w:val="18"/>
        </w:rPr>
      </w:pPr>
    </w:p>
    <w:p w14:paraId="7C3027E7" w14:textId="4360D913" w:rsidR="00820D18" w:rsidRPr="00072FB2" w:rsidRDefault="00820D18" w:rsidP="007D01B8">
      <w:pPr>
        <w:spacing w:after="0"/>
        <w:jc w:val="both"/>
        <w:rPr>
          <w:rFonts w:ascii="Arial" w:hAnsi="Arial" w:cs="Arial"/>
          <w:i/>
          <w:sz w:val="18"/>
          <w:szCs w:val="18"/>
        </w:rPr>
      </w:pPr>
      <w:r w:rsidRPr="00072FB2">
        <w:rPr>
          <w:rFonts w:ascii="Arial" w:hAnsi="Arial" w:cs="Arial"/>
          <w:bCs/>
          <w:i/>
          <w:color w:val="000000"/>
          <w:sz w:val="18"/>
          <w:szCs w:val="18"/>
        </w:rPr>
        <w:t>Opomba: Obdelava osebnih podatkov je skladno z določili člena 6 Splošne uredbe EU o varstvu podatkov (GDPR, 2016/679) potrebna zaradi izvedbe postopka oddaje javnega naročila skladno z veljavnim Zakonom o javnem naročanju.</w:t>
      </w:r>
    </w:p>
    <w:sectPr w:rsidR="00820D18" w:rsidRPr="00072FB2"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F1F0C" w14:textId="77777777" w:rsidR="00AC6B04" w:rsidRDefault="00AC6B04" w:rsidP="006975C6">
      <w:pPr>
        <w:spacing w:after="0" w:line="240" w:lineRule="auto"/>
      </w:pPr>
      <w:r>
        <w:separator/>
      </w:r>
    </w:p>
  </w:endnote>
  <w:endnote w:type="continuationSeparator" w:id="0">
    <w:p w14:paraId="3AC0E52D" w14:textId="77777777" w:rsidR="00AC6B04" w:rsidRDefault="00AC6B0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5082A" w14:textId="77777777" w:rsidR="00AC6B04" w:rsidRDefault="00AC6B04" w:rsidP="006975C6">
      <w:pPr>
        <w:spacing w:after="0" w:line="240" w:lineRule="auto"/>
      </w:pPr>
      <w:r>
        <w:separator/>
      </w:r>
    </w:p>
  </w:footnote>
  <w:footnote w:type="continuationSeparator" w:id="0">
    <w:p w14:paraId="271E3934" w14:textId="77777777" w:rsidR="00AC6B04" w:rsidRDefault="00AC6B04"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C816237"/>
    <w:multiLevelType w:val="multilevel"/>
    <w:tmpl w:val="1E38AD24"/>
    <w:lvl w:ilvl="0">
      <w:start w:val="1"/>
      <w:numFmt w:val="bullet"/>
      <w:lvlText w:val=""/>
      <w:lvlJc w:val="left"/>
      <w:pPr>
        <w:tabs>
          <w:tab w:val="num" w:pos="720"/>
        </w:tabs>
        <w:ind w:left="720" w:hanging="360"/>
      </w:pPr>
      <w:rPr>
        <w:rFonts w:ascii="Symbol" w:hAnsi="Symbol" w:hint="default"/>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0293A3C"/>
    <w:multiLevelType w:val="hybridMultilevel"/>
    <w:tmpl w:val="8634EA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C675431"/>
    <w:multiLevelType w:val="hybridMultilevel"/>
    <w:tmpl w:val="77300F5A"/>
    <w:lvl w:ilvl="0" w:tplc="0424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3"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2F10BD9"/>
    <w:multiLevelType w:val="hybridMultilevel"/>
    <w:tmpl w:val="B992A67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49609A5"/>
    <w:multiLevelType w:val="multilevel"/>
    <w:tmpl w:val="413C1BAA"/>
    <w:lvl w:ilvl="0">
      <w:start w:val="1"/>
      <w:numFmt w:val="bullet"/>
      <w:lvlText w:val=""/>
      <w:lvlJc w:val="left"/>
      <w:pPr>
        <w:tabs>
          <w:tab w:val="num" w:pos="720"/>
        </w:tabs>
        <w:ind w:left="720" w:hanging="360"/>
      </w:pPr>
      <w:rPr>
        <w:rFonts w:ascii="Symbol" w:hAnsi="Symbol" w:hint="default"/>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6669142E"/>
    <w:multiLevelType w:val="hybridMultilevel"/>
    <w:tmpl w:val="8EDE73CA"/>
    <w:lvl w:ilvl="0" w:tplc="FFFFFFFF">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2"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1008097266">
    <w:abstractNumId w:val="27"/>
  </w:num>
  <w:num w:numId="2" w16cid:durableId="702829027">
    <w:abstractNumId w:val="22"/>
  </w:num>
  <w:num w:numId="3" w16cid:durableId="390345835">
    <w:abstractNumId w:val="51"/>
  </w:num>
  <w:num w:numId="4" w16cid:durableId="1929150363">
    <w:abstractNumId w:val="17"/>
  </w:num>
  <w:num w:numId="5" w16cid:durableId="1691371071">
    <w:abstractNumId w:val="30"/>
  </w:num>
  <w:num w:numId="6" w16cid:durableId="100614055">
    <w:abstractNumId w:val="14"/>
  </w:num>
  <w:num w:numId="7" w16cid:durableId="1448350743">
    <w:abstractNumId w:val="21"/>
  </w:num>
  <w:num w:numId="8" w16cid:durableId="762990327">
    <w:abstractNumId w:val="38"/>
  </w:num>
  <w:num w:numId="9" w16cid:durableId="297997124">
    <w:abstractNumId w:val="31"/>
  </w:num>
  <w:num w:numId="10" w16cid:durableId="1759717518">
    <w:abstractNumId w:val="29"/>
  </w:num>
  <w:num w:numId="11" w16cid:durableId="1756055670">
    <w:abstractNumId w:val="26"/>
  </w:num>
  <w:num w:numId="12" w16cid:durableId="1676499121">
    <w:abstractNumId w:val="47"/>
  </w:num>
  <w:num w:numId="13" w16cid:durableId="1814057188">
    <w:abstractNumId w:val="50"/>
  </w:num>
  <w:num w:numId="14" w16cid:durableId="2034652952">
    <w:abstractNumId w:val="18"/>
  </w:num>
  <w:num w:numId="15" w16cid:durableId="1059940228">
    <w:abstractNumId w:val="45"/>
  </w:num>
  <w:num w:numId="16" w16cid:durableId="628048563">
    <w:abstractNumId w:val="8"/>
  </w:num>
  <w:num w:numId="17" w16cid:durableId="411969273">
    <w:abstractNumId w:val="15"/>
  </w:num>
  <w:num w:numId="18" w16cid:durableId="1345090218">
    <w:abstractNumId w:val="39"/>
  </w:num>
  <w:num w:numId="19" w16cid:durableId="477650109">
    <w:abstractNumId w:val="11"/>
  </w:num>
  <w:num w:numId="20" w16cid:durableId="311371364">
    <w:abstractNumId w:val="25"/>
  </w:num>
  <w:num w:numId="21" w16cid:durableId="1435636368">
    <w:abstractNumId w:val="41"/>
  </w:num>
  <w:num w:numId="22" w16cid:durableId="660961439">
    <w:abstractNumId w:val="32"/>
  </w:num>
  <w:num w:numId="23" w16cid:durableId="169639583">
    <w:abstractNumId w:val="3"/>
  </w:num>
  <w:num w:numId="24" w16cid:durableId="764691249">
    <w:abstractNumId w:val="36"/>
  </w:num>
  <w:num w:numId="25" w16cid:durableId="716010350">
    <w:abstractNumId w:val="46"/>
  </w:num>
  <w:num w:numId="26" w16cid:durableId="322969677">
    <w:abstractNumId w:val="19"/>
  </w:num>
  <w:num w:numId="27" w16cid:durableId="1359968374">
    <w:abstractNumId w:val="7"/>
  </w:num>
  <w:num w:numId="28" w16cid:durableId="198861567">
    <w:abstractNumId w:val="52"/>
  </w:num>
  <w:num w:numId="29" w16cid:durableId="569778770">
    <w:abstractNumId w:val="9"/>
  </w:num>
  <w:num w:numId="30" w16cid:durableId="655838083">
    <w:abstractNumId w:val="12"/>
  </w:num>
  <w:num w:numId="31" w16cid:durableId="1157185781">
    <w:abstractNumId w:val="48"/>
  </w:num>
  <w:num w:numId="32" w16cid:durableId="308094380">
    <w:abstractNumId w:val="20"/>
  </w:num>
  <w:num w:numId="33" w16cid:durableId="2041516262">
    <w:abstractNumId w:val="40"/>
  </w:num>
  <w:num w:numId="34" w16cid:durableId="989872472">
    <w:abstractNumId w:val="6"/>
  </w:num>
  <w:num w:numId="35" w16cid:durableId="1146707548">
    <w:abstractNumId w:val="49"/>
  </w:num>
  <w:num w:numId="36" w16cid:durableId="1684623635">
    <w:abstractNumId w:val="37"/>
  </w:num>
  <w:num w:numId="37" w16cid:durableId="1298485210">
    <w:abstractNumId w:val="23"/>
  </w:num>
  <w:num w:numId="38" w16cid:durableId="1321420981">
    <w:abstractNumId w:val="24"/>
  </w:num>
  <w:num w:numId="39" w16cid:durableId="1894272778">
    <w:abstractNumId w:val="28"/>
  </w:num>
  <w:num w:numId="40" w16cid:durableId="845024451">
    <w:abstractNumId w:val="33"/>
  </w:num>
  <w:num w:numId="41" w16cid:durableId="1603343858">
    <w:abstractNumId w:val="5"/>
  </w:num>
  <w:num w:numId="42" w16cid:durableId="571621822">
    <w:abstractNumId w:val="35"/>
  </w:num>
  <w:num w:numId="43" w16cid:durableId="1740715653">
    <w:abstractNumId w:val="34"/>
  </w:num>
  <w:num w:numId="44" w16cid:durableId="1716345681">
    <w:abstractNumId w:val="4"/>
  </w:num>
  <w:num w:numId="45" w16cid:durableId="1168906851">
    <w:abstractNumId w:val="13"/>
  </w:num>
  <w:num w:numId="46" w16cid:durableId="554239946">
    <w:abstractNumId w:val="10"/>
  </w:num>
  <w:num w:numId="47" w16cid:durableId="954990698">
    <w:abstractNumId w:val="43"/>
  </w:num>
  <w:num w:numId="48" w16cid:durableId="791553945">
    <w:abstractNumId w:val="42"/>
  </w:num>
  <w:num w:numId="49" w16cid:durableId="766080999">
    <w:abstractNumId w:val="16"/>
  </w:num>
  <w:num w:numId="50" w16cid:durableId="1399742465">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3916"/>
    <w:rsid w:val="00037A49"/>
    <w:rsid w:val="000419F8"/>
    <w:rsid w:val="00042F54"/>
    <w:rsid w:val="000436AE"/>
    <w:rsid w:val="00043DDE"/>
    <w:rsid w:val="000441EB"/>
    <w:rsid w:val="000453B6"/>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2FB2"/>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6A90"/>
    <w:rsid w:val="00127127"/>
    <w:rsid w:val="001279AF"/>
    <w:rsid w:val="00130998"/>
    <w:rsid w:val="0013165F"/>
    <w:rsid w:val="00133AAB"/>
    <w:rsid w:val="00133DFE"/>
    <w:rsid w:val="00134892"/>
    <w:rsid w:val="00134EB3"/>
    <w:rsid w:val="00134F95"/>
    <w:rsid w:val="001370AA"/>
    <w:rsid w:val="00137B4E"/>
    <w:rsid w:val="00140133"/>
    <w:rsid w:val="00140EA3"/>
    <w:rsid w:val="0014177D"/>
    <w:rsid w:val="00143B37"/>
    <w:rsid w:val="0014647F"/>
    <w:rsid w:val="00146F61"/>
    <w:rsid w:val="00151070"/>
    <w:rsid w:val="0015233E"/>
    <w:rsid w:val="0015798B"/>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93A"/>
    <w:rsid w:val="001B4C67"/>
    <w:rsid w:val="001C1015"/>
    <w:rsid w:val="001C28F2"/>
    <w:rsid w:val="001C3297"/>
    <w:rsid w:val="001C626E"/>
    <w:rsid w:val="001C62A5"/>
    <w:rsid w:val="001C69AC"/>
    <w:rsid w:val="001C789E"/>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A21"/>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A6C"/>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87D93"/>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3B9E"/>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718"/>
    <w:rsid w:val="00361BF8"/>
    <w:rsid w:val="0036385E"/>
    <w:rsid w:val="00367E33"/>
    <w:rsid w:val="003703C2"/>
    <w:rsid w:val="003707E9"/>
    <w:rsid w:val="00370FAE"/>
    <w:rsid w:val="00371119"/>
    <w:rsid w:val="0037243E"/>
    <w:rsid w:val="0037360B"/>
    <w:rsid w:val="00377368"/>
    <w:rsid w:val="00377A5E"/>
    <w:rsid w:val="003804C4"/>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0D1E"/>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5A34"/>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4D5F"/>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4923"/>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27DCA"/>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472F"/>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1320"/>
    <w:rsid w:val="005A51CE"/>
    <w:rsid w:val="005A6648"/>
    <w:rsid w:val="005A6F4D"/>
    <w:rsid w:val="005B00E2"/>
    <w:rsid w:val="005B1756"/>
    <w:rsid w:val="005B4061"/>
    <w:rsid w:val="005B4C34"/>
    <w:rsid w:val="005B502E"/>
    <w:rsid w:val="005B5AF6"/>
    <w:rsid w:val="005B5CEE"/>
    <w:rsid w:val="005B6195"/>
    <w:rsid w:val="005B71FE"/>
    <w:rsid w:val="005B7AD5"/>
    <w:rsid w:val="005C1559"/>
    <w:rsid w:val="005C1ACF"/>
    <w:rsid w:val="005C22F5"/>
    <w:rsid w:val="005C2B6C"/>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903"/>
    <w:rsid w:val="00641F43"/>
    <w:rsid w:val="006425E5"/>
    <w:rsid w:val="0064296D"/>
    <w:rsid w:val="00643442"/>
    <w:rsid w:val="006478AA"/>
    <w:rsid w:val="0065017E"/>
    <w:rsid w:val="00650F2D"/>
    <w:rsid w:val="00652430"/>
    <w:rsid w:val="00656BF9"/>
    <w:rsid w:val="00657E65"/>
    <w:rsid w:val="00660827"/>
    <w:rsid w:val="006616C6"/>
    <w:rsid w:val="0066403D"/>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1755"/>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7DE"/>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1B8"/>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97324"/>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0DB"/>
    <w:rsid w:val="008E7F3F"/>
    <w:rsid w:val="008F0208"/>
    <w:rsid w:val="008F1F8B"/>
    <w:rsid w:val="008F2731"/>
    <w:rsid w:val="008F36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4383"/>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60DF"/>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4B4"/>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568E"/>
    <w:rsid w:val="00A66504"/>
    <w:rsid w:val="00A668DC"/>
    <w:rsid w:val="00A70313"/>
    <w:rsid w:val="00A7059C"/>
    <w:rsid w:val="00A72B0B"/>
    <w:rsid w:val="00A73BFA"/>
    <w:rsid w:val="00A77058"/>
    <w:rsid w:val="00A82FBC"/>
    <w:rsid w:val="00A835B6"/>
    <w:rsid w:val="00A83BE0"/>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1A06"/>
    <w:rsid w:val="00AB6EB1"/>
    <w:rsid w:val="00AC0291"/>
    <w:rsid w:val="00AC27E7"/>
    <w:rsid w:val="00AC565E"/>
    <w:rsid w:val="00AC6B04"/>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0A5"/>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2646"/>
    <w:rsid w:val="00BA36E4"/>
    <w:rsid w:val="00BA5E20"/>
    <w:rsid w:val="00BA7ED5"/>
    <w:rsid w:val="00BB0304"/>
    <w:rsid w:val="00BB18FF"/>
    <w:rsid w:val="00BB2FDF"/>
    <w:rsid w:val="00BB2FFF"/>
    <w:rsid w:val="00BB3212"/>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D93"/>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77E42"/>
    <w:rsid w:val="00C8336C"/>
    <w:rsid w:val="00C83BCA"/>
    <w:rsid w:val="00C85C8A"/>
    <w:rsid w:val="00C9746F"/>
    <w:rsid w:val="00C97CF0"/>
    <w:rsid w:val="00CA484D"/>
    <w:rsid w:val="00CB1FFC"/>
    <w:rsid w:val="00CB37CB"/>
    <w:rsid w:val="00CB3976"/>
    <w:rsid w:val="00CB4405"/>
    <w:rsid w:val="00CB54FD"/>
    <w:rsid w:val="00CB71BB"/>
    <w:rsid w:val="00CC009B"/>
    <w:rsid w:val="00CC27A6"/>
    <w:rsid w:val="00CC2AA0"/>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1C4E"/>
    <w:rsid w:val="00D3450B"/>
    <w:rsid w:val="00D34780"/>
    <w:rsid w:val="00D34D9A"/>
    <w:rsid w:val="00D35366"/>
    <w:rsid w:val="00D379CF"/>
    <w:rsid w:val="00D41D56"/>
    <w:rsid w:val="00D421C8"/>
    <w:rsid w:val="00D42FB2"/>
    <w:rsid w:val="00D431FF"/>
    <w:rsid w:val="00D4321E"/>
    <w:rsid w:val="00D435B6"/>
    <w:rsid w:val="00D455A4"/>
    <w:rsid w:val="00D464AF"/>
    <w:rsid w:val="00D46DDF"/>
    <w:rsid w:val="00D50BC0"/>
    <w:rsid w:val="00D514F4"/>
    <w:rsid w:val="00D530AB"/>
    <w:rsid w:val="00D534B5"/>
    <w:rsid w:val="00D53AF6"/>
    <w:rsid w:val="00D579BA"/>
    <w:rsid w:val="00D6020C"/>
    <w:rsid w:val="00D6021C"/>
    <w:rsid w:val="00D60A0B"/>
    <w:rsid w:val="00D615B3"/>
    <w:rsid w:val="00D627BE"/>
    <w:rsid w:val="00D62C8F"/>
    <w:rsid w:val="00D65035"/>
    <w:rsid w:val="00D65AC5"/>
    <w:rsid w:val="00D67DB1"/>
    <w:rsid w:val="00D71612"/>
    <w:rsid w:val="00D71B4A"/>
    <w:rsid w:val="00D722E1"/>
    <w:rsid w:val="00D7467F"/>
    <w:rsid w:val="00D7485E"/>
    <w:rsid w:val="00D74CF7"/>
    <w:rsid w:val="00D74E15"/>
    <w:rsid w:val="00D82F54"/>
    <w:rsid w:val="00D83218"/>
    <w:rsid w:val="00D843A1"/>
    <w:rsid w:val="00D84EBF"/>
    <w:rsid w:val="00D85427"/>
    <w:rsid w:val="00D86033"/>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278D"/>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3DC"/>
    <w:rsid w:val="00E01750"/>
    <w:rsid w:val="00E03828"/>
    <w:rsid w:val="00E04E9A"/>
    <w:rsid w:val="00E052AA"/>
    <w:rsid w:val="00E056F1"/>
    <w:rsid w:val="00E06A8E"/>
    <w:rsid w:val="00E06D14"/>
    <w:rsid w:val="00E06D2D"/>
    <w:rsid w:val="00E06F8D"/>
    <w:rsid w:val="00E07D90"/>
    <w:rsid w:val="00E10662"/>
    <w:rsid w:val="00E115FA"/>
    <w:rsid w:val="00E122DB"/>
    <w:rsid w:val="00E12B51"/>
    <w:rsid w:val="00E147FC"/>
    <w:rsid w:val="00E156FF"/>
    <w:rsid w:val="00E1639E"/>
    <w:rsid w:val="00E171FD"/>
    <w:rsid w:val="00E208BB"/>
    <w:rsid w:val="00E21027"/>
    <w:rsid w:val="00E277BC"/>
    <w:rsid w:val="00E303D8"/>
    <w:rsid w:val="00E30F9D"/>
    <w:rsid w:val="00E33B9C"/>
    <w:rsid w:val="00E33CAA"/>
    <w:rsid w:val="00E3613B"/>
    <w:rsid w:val="00E36B02"/>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12"/>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1116"/>
    <w:rsid w:val="00F04833"/>
    <w:rsid w:val="00F05645"/>
    <w:rsid w:val="00F05794"/>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6F2A"/>
    <w:rsid w:val="00F574A0"/>
    <w:rsid w:val="00F57517"/>
    <w:rsid w:val="00F61384"/>
    <w:rsid w:val="00F634A5"/>
    <w:rsid w:val="00F6796F"/>
    <w:rsid w:val="00F712D5"/>
    <w:rsid w:val="00F71FF6"/>
    <w:rsid w:val="00F7500C"/>
    <w:rsid w:val="00F75261"/>
    <w:rsid w:val="00F76404"/>
    <w:rsid w:val="00F8226F"/>
    <w:rsid w:val="00F82A68"/>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 w:val="00FF6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 w:type="character" w:styleId="Nerazreenaomemba">
    <w:name w:val="Unresolved Mention"/>
    <w:basedOn w:val="Privzetapisavaodstavka"/>
    <w:uiPriority w:val="99"/>
    <w:semiHidden/>
    <w:unhideWhenUsed/>
    <w:rsid w:val="005A1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 w:id="213250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kaiser@zd-velen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4F0F1-FC04-4174-8FCD-C6307DC1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3558</Words>
  <Characters>20286</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13</cp:revision>
  <cp:lastPrinted>2019-11-08T09:57:00Z</cp:lastPrinted>
  <dcterms:created xsi:type="dcterms:W3CDTF">2026-05-14T06:01:00Z</dcterms:created>
  <dcterms:modified xsi:type="dcterms:W3CDTF">2026-05-29T09:49:00Z</dcterms:modified>
</cp:coreProperties>
</file>